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09400" w14:textId="43E663AC" w:rsidR="007C7B6E" w:rsidRPr="003A0979" w:rsidRDefault="007C7B6E">
      <w:pPr>
        <w:spacing w:before="90"/>
        <w:ind w:left="3255"/>
        <w:rPr>
          <w:rFonts w:asciiTheme="majorHAnsi" w:hAnsiTheme="majorHAnsi"/>
          <w:sz w:val="22"/>
          <w:szCs w:val="22"/>
        </w:rPr>
      </w:pPr>
    </w:p>
    <w:p w14:paraId="712347AA" w14:textId="77777777" w:rsidR="007C7B6E" w:rsidRPr="003A0979" w:rsidRDefault="007C7B6E">
      <w:pPr>
        <w:spacing w:before="16" w:line="280" w:lineRule="exact"/>
        <w:rPr>
          <w:rFonts w:asciiTheme="majorHAnsi" w:hAnsiTheme="majorHAnsi"/>
          <w:sz w:val="22"/>
          <w:szCs w:val="22"/>
        </w:rPr>
      </w:pPr>
    </w:p>
    <w:p w14:paraId="7181305A" w14:textId="77777777" w:rsidR="007C7B6E" w:rsidRPr="003A0979" w:rsidRDefault="007A3A37">
      <w:pPr>
        <w:spacing w:line="300" w:lineRule="exact"/>
        <w:ind w:left="2916" w:right="2835"/>
        <w:jc w:val="center"/>
        <w:rPr>
          <w:rFonts w:asciiTheme="majorHAnsi" w:hAnsiTheme="majorHAnsi"/>
          <w:sz w:val="24"/>
          <w:szCs w:val="24"/>
        </w:rPr>
      </w:pPr>
      <w:r w:rsidRPr="003A0979">
        <w:rPr>
          <w:rFonts w:asciiTheme="majorHAnsi" w:hAnsiTheme="majorHAnsi"/>
          <w:b/>
          <w:spacing w:val="-1"/>
          <w:position w:val="-1"/>
          <w:sz w:val="24"/>
          <w:szCs w:val="24"/>
          <w:u w:color="000000"/>
        </w:rPr>
        <w:t>C</w:t>
      </w:r>
      <w:r w:rsidRPr="003A0979">
        <w:rPr>
          <w:rFonts w:asciiTheme="majorHAnsi" w:hAnsiTheme="majorHAnsi"/>
          <w:b/>
          <w:position w:val="-1"/>
          <w:sz w:val="24"/>
          <w:szCs w:val="24"/>
          <w:u w:color="000000"/>
        </w:rPr>
        <w:t>hr</w:t>
      </w:r>
      <w:r w:rsidRPr="003A0979">
        <w:rPr>
          <w:rFonts w:asciiTheme="majorHAnsi" w:hAnsiTheme="majorHAnsi"/>
          <w:b/>
          <w:spacing w:val="1"/>
          <w:position w:val="-1"/>
          <w:sz w:val="24"/>
          <w:szCs w:val="24"/>
          <w:u w:color="000000"/>
        </w:rPr>
        <w:t>o</w:t>
      </w:r>
      <w:r w:rsidRPr="003A0979">
        <w:rPr>
          <w:rFonts w:asciiTheme="majorHAnsi" w:hAnsiTheme="majorHAnsi"/>
          <w:b/>
          <w:position w:val="-1"/>
          <w:sz w:val="24"/>
          <w:szCs w:val="24"/>
          <w:u w:color="000000"/>
        </w:rPr>
        <w:t>n</w:t>
      </w:r>
      <w:r w:rsidRPr="003A0979">
        <w:rPr>
          <w:rFonts w:asciiTheme="majorHAnsi" w:hAnsiTheme="majorHAnsi"/>
          <w:b/>
          <w:spacing w:val="-1"/>
          <w:position w:val="-1"/>
          <w:sz w:val="24"/>
          <w:szCs w:val="24"/>
          <w:u w:color="000000"/>
        </w:rPr>
        <w:t>ol</w:t>
      </w:r>
      <w:r w:rsidRPr="003A0979">
        <w:rPr>
          <w:rFonts w:asciiTheme="majorHAnsi" w:hAnsiTheme="majorHAnsi"/>
          <w:b/>
          <w:spacing w:val="1"/>
          <w:position w:val="-1"/>
          <w:sz w:val="24"/>
          <w:szCs w:val="24"/>
          <w:u w:color="000000"/>
        </w:rPr>
        <w:t>o</w:t>
      </w:r>
      <w:r w:rsidRPr="003A0979">
        <w:rPr>
          <w:rFonts w:asciiTheme="majorHAnsi" w:hAnsiTheme="majorHAnsi"/>
          <w:b/>
          <w:spacing w:val="-1"/>
          <w:position w:val="-1"/>
          <w:sz w:val="24"/>
          <w:szCs w:val="24"/>
          <w:u w:color="000000"/>
        </w:rPr>
        <w:t>g</w:t>
      </w:r>
      <w:r w:rsidRPr="003A0979">
        <w:rPr>
          <w:rFonts w:asciiTheme="majorHAnsi" w:hAnsiTheme="majorHAnsi"/>
          <w:b/>
          <w:spacing w:val="1"/>
          <w:position w:val="-1"/>
          <w:sz w:val="24"/>
          <w:szCs w:val="24"/>
          <w:u w:color="000000"/>
        </w:rPr>
        <w:t>i</w:t>
      </w:r>
      <w:r w:rsidRPr="003A0979">
        <w:rPr>
          <w:rFonts w:asciiTheme="majorHAnsi" w:hAnsiTheme="majorHAnsi"/>
          <w:b/>
          <w:spacing w:val="-2"/>
          <w:position w:val="-1"/>
          <w:sz w:val="24"/>
          <w:szCs w:val="24"/>
          <w:u w:color="000000"/>
        </w:rPr>
        <w:t>c</w:t>
      </w:r>
      <w:r w:rsidRPr="003A0979">
        <w:rPr>
          <w:rFonts w:asciiTheme="majorHAnsi" w:hAnsiTheme="majorHAnsi"/>
          <w:b/>
          <w:spacing w:val="1"/>
          <w:position w:val="-1"/>
          <w:sz w:val="24"/>
          <w:szCs w:val="24"/>
          <w:u w:color="000000"/>
        </w:rPr>
        <w:t>al</w:t>
      </w:r>
      <w:r w:rsidRPr="003A0979">
        <w:rPr>
          <w:rFonts w:asciiTheme="majorHAnsi" w:hAnsiTheme="majorHAnsi"/>
          <w:b/>
          <w:spacing w:val="-1"/>
          <w:position w:val="-1"/>
          <w:sz w:val="24"/>
          <w:szCs w:val="24"/>
          <w:u w:color="000000"/>
        </w:rPr>
        <w:t xml:space="preserve"> R</w:t>
      </w:r>
      <w:r w:rsidRPr="003A0979">
        <w:rPr>
          <w:rFonts w:asciiTheme="majorHAnsi" w:hAnsiTheme="majorHAnsi"/>
          <w:b/>
          <w:spacing w:val="-2"/>
          <w:position w:val="-1"/>
          <w:sz w:val="24"/>
          <w:szCs w:val="24"/>
          <w:u w:color="000000"/>
        </w:rPr>
        <w:t>e</w:t>
      </w:r>
      <w:r w:rsidRPr="003A0979">
        <w:rPr>
          <w:rFonts w:asciiTheme="majorHAnsi" w:hAnsiTheme="majorHAnsi"/>
          <w:b/>
          <w:spacing w:val="1"/>
          <w:position w:val="-1"/>
          <w:sz w:val="24"/>
          <w:szCs w:val="24"/>
          <w:u w:color="000000"/>
        </w:rPr>
        <w:t>s</w:t>
      </w:r>
      <w:r w:rsidRPr="003A0979">
        <w:rPr>
          <w:rFonts w:asciiTheme="majorHAnsi" w:hAnsiTheme="majorHAnsi"/>
          <w:b/>
          <w:spacing w:val="-3"/>
          <w:position w:val="-1"/>
          <w:sz w:val="24"/>
          <w:szCs w:val="24"/>
          <w:u w:color="000000"/>
        </w:rPr>
        <w:t>u</w:t>
      </w:r>
      <w:r w:rsidRPr="003A0979">
        <w:rPr>
          <w:rFonts w:asciiTheme="majorHAnsi" w:hAnsiTheme="majorHAnsi"/>
          <w:b/>
          <w:spacing w:val="-4"/>
          <w:position w:val="-1"/>
          <w:sz w:val="24"/>
          <w:szCs w:val="24"/>
          <w:u w:color="000000"/>
        </w:rPr>
        <w:t>m</w:t>
      </w:r>
      <w:r w:rsidRPr="003A0979">
        <w:rPr>
          <w:rFonts w:asciiTheme="majorHAnsi" w:hAnsiTheme="majorHAnsi"/>
          <w:b/>
          <w:position w:val="-1"/>
          <w:sz w:val="24"/>
          <w:szCs w:val="24"/>
          <w:u w:color="000000"/>
        </w:rPr>
        <w:t>e</w:t>
      </w:r>
      <w:r w:rsidRPr="003A0979">
        <w:rPr>
          <w:rFonts w:asciiTheme="majorHAnsi" w:hAnsiTheme="majorHAnsi"/>
          <w:b/>
          <w:spacing w:val="-1"/>
          <w:position w:val="-1"/>
          <w:sz w:val="24"/>
          <w:szCs w:val="24"/>
          <w:u w:color="000000"/>
        </w:rPr>
        <w:t xml:space="preserve"> F</w:t>
      </w:r>
      <w:r w:rsidRPr="003A0979">
        <w:rPr>
          <w:rFonts w:asciiTheme="majorHAnsi" w:hAnsiTheme="majorHAnsi"/>
          <w:b/>
          <w:spacing w:val="1"/>
          <w:position w:val="-1"/>
          <w:sz w:val="24"/>
          <w:szCs w:val="24"/>
          <w:u w:color="000000"/>
        </w:rPr>
        <w:t>o</w:t>
      </w:r>
      <w:r w:rsidRPr="003A0979">
        <w:rPr>
          <w:rFonts w:asciiTheme="majorHAnsi" w:hAnsiTheme="majorHAnsi"/>
          <w:b/>
          <w:spacing w:val="3"/>
          <w:position w:val="-1"/>
          <w:sz w:val="24"/>
          <w:szCs w:val="24"/>
          <w:u w:color="000000"/>
        </w:rPr>
        <w:t>r</w:t>
      </w:r>
      <w:r w:rsidRPr="003A0979">
        <w:rPr>
          <w:rFonts w:asciiTheme="majorHAnsi" w:hAnsiTheme="majorHAnsi"/>
          <w:b/>
          <w:spacing w:val="-4"/>
          <w:position w:val="-1"/>
          <w:sz w:val="24"/>
          <w:szCs w:val="24"/>
          <w:u w:color="000000"/>
        </w:rPr>
        <w:t>m</w:t>
      </w:r>
      <w:r w:rsidRPr="003A0979">
        <w:rPr>
          <w:rFonts w:asciiTheme="majorHAnsi" w:hAnsiTheme="majorHAnsi"/>
          <w:b/>
          <w:spacing w:val="1"/>
          <w:position w:val="-1"/>
          <w:sz w:val="24"/>
          <w:szCs w:val="24"/>
          <w:u w:color="000000"/>
        </w:rPr>
        <w:t>at</w:t>
      </w:r>
    </w:p>
    <w:p w14:paraId="0428E69C" w14:textId="77777777" w:rsidR="007C7B6E" w:rsidRPr="003A0979" w:rsidRDefault="007C7B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23902B" w14:textId="77777777" w:rsidR="007C7B6E" w:rsidRPr="003A0979" w:rsidRDefault="007C7B6E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5F5E7C83" w14:textId="77777777" w:rsidR="007C7B6E" w:rsidRPr="003A0979" w:rsidRDefault="007A3A37">
      <w:pPr>
        <w:spacing w:before="24"/>
        <w:ind w:left="2647" w:right="2565"/>
        <w:jc w:val="center"/>
        <w:rPr>
          <w:rFonts w:asciiTheme="majorHAnsi" w:hAnsiTheme="majorHAnsi"/>
          <w:bCs/>
          <w:sz w:val="22"/>
          <w:szCs w:val="22"/>
        </w:rPr>
      </w:pPr>
      <w:r w:rsidRPr="003A0979">
        <w:rPr>
          <w:rFonts w:asciiTheme="majorHAnsi" w:hAnsiTheme="majorHAnsi"/>
          <w:bCs/>
          <w:spacing w:val="-1"/>
          <w:sz w:val="22"/>
          <w:szCs w:val="22"/>
        </w:rPr>
        <w:t>Y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o</w:t>
      </w:r>
      <w:r w:rsidRPr="003A0979">
        <w:rPr>
          <w:rFonts w:asciiTheme="majorHAnsi" w:hAnsiTheme="majorHAnsi"/>
          <w:bCs/>
          <w:sz w:val="22"/>
          <w:szCs w:val="22"/>
        </w:rPr>
        <w:t xml:space="preserve">ur 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N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-4"/>
          <w:sz w:val="22"/>
          <w:szCs w:val="22"/>
        </w:rPr>
        <w:t>m</w:t>
      </w:r>
      <w:r w:rsidRPr="003A0979">
        <w:rPr>
          <w:rFonts w:asciiTheme="majorHAnsi" w:hAnsiTheme="majorHAnsi"/>
          <w:bCs/>
          <w:sz w:val="22"/>
          <w:szCs w:val="22"/>
        </w:rPr>
        <w:t xml:space="preserve">e 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i</w:t>
      </w:r>
      <w:r w:rsidRPr="003A0979">
        <w:rPr>
          <w:rFonts w:asciiTheme="majorHAnsi" w:hAnsiTheme="majorHAnsi"/>
          <w:bCs/>
          <w:sz w:val="22"/>
          <w:szCs w:val="22"/>
        </w:rPr>
        <w:t>n b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l</w:t>
      </w:r>
      <w:r w:rsidRPr="003A0979">
        <w:rPr>
          <w:rFonts w:asciiTheme="majorHAnsi" w:hAnsiTheme="majorHAnsi"/>
          <w:bCs/>
          <w:sz w:val="22"/>
          <w:szCs w:val="22"/>
        </w:rPr>
        <w:t>d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a</w:t>
      </w:r>
      <w:r w:rsidRPr="003A0979">
        <w:rPr>
          <w:rFonts w:asciiTheme="majorHAnsi" w:hAnsiTheme="majorHAnsi"/>
          <w:bCs/>
          <w:sz w:val="22"/>
          <w:szCs w:val="22"/>
        </w:rPr>
        <w:t xml:space="preserve">nd 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s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i</w:t>
      </w:r>
      <w:r w:rsidRPr="003A0979">
        <w:rPr>
          <w:rFonts w:asciiTheme="majorHAnsi" w:hAnsiTheme="majorHAnsi"/>
          <w:bCs/>
          <w:sz w:val="22"/>
          <w:szCs w:val="22"/>
        </w:rPr>
        <w:t>ze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1</w:t>
      </w:r>
      <w:r w:rsidRPr="003A0979">
        <w:rPr>
          <w:rFonts w:asciiTheme="majorHAnsi" w:hAnsiTheme="majorHAnsi"/>
          <w:bCs/>
          <w:sz w:val="22"/>
          <w:szCs w:val="22"/>
        </w:rPr>
        <w:t>4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-2"/>
          <w:sz w:val="22"/>
          <w:szCs w:val="22"/>
        </w:rPr>
        <w:t>f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o</w:t>
      </w:r>
      <w:r w:rsidRPr="003A0979">
        <w:rPr>
          <w:rFonts w:asciiTheme="majorHAnsi" w:hAnsiTheme="majorHAnsi"/>
          <w:bCs/>
          <w:sz w:val="22"/>
          <w:szCs w:val="22"/>
        </w:rPr>
        <w:t>nt</w:t>
      </w:r>
    </w:p>
    <w:p w14:paraId="46DBA4F3" w14:textId="77777777" w:rsidR="007C7B6E" w:rsidRPr="003A0979" w:rsidRDefault="007A3A37">
      <w:pPr>
        <w:spacing w:before="49" w:line="275" w:lineRule="auto"/>
        <w:ind w:left="4070" w:right="317" w:hanging="3574"/>
        <w:rPr>
          <w:rFonts w:asciiTheme="majorHAnsi" w:hAnsiTheme="majorHAnsi"/>
          <w:bCs/>
          <w:sz w:val="22"/>
          <w:szCs w:val="22"/>
        </w:rPr>
      </w:pPr>
      <w:r w:rsidRPr="003A0979">
        <w:rPr>
          <w:rFonts w:asciiTheme="majorHAnsi" w:hAnsiTheme="majorHAnsi"/>
          <w:bCs/>
          <w:spacing w:val="-1"/>
          <w:sz w:val="22"/>
          <w:szCs w:val="22"/>
        </w:rPr>
        <w:t>(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Th</w:t>
      </w:r>
      <w:r w:rsidRPr="003A0979">
        <w:rPr>
          <w:rFonts w:asciiTheme="majorHAnsi" w:hAnsiTheme="majorHAnsi"/>
          <w:bCs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re</w:t>
      </w:r>
      <w:r w:rsidRPr="003A0979">
        <w:rPr>
          <w:rFonts w:asciiTheme="majorHAnsi" w:hAnsiTheme="majorHAnsi"/>
          <w:bCs/>
          <w:sz w:val="22"/>
          <w:szCs w:val="22"/>
        </w:rPr>
        <w:t>st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of</w:t>
      </w:r>
      <w:r w:rsidRPr="003A0979">
        <w:rPr>
          <w:rFonts w:asciiTheme="majorHAnsi" w:hAnsiTheme="majorHAnsi"/>
          <w:bCs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you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bCs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Cs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c</w:t>
      </w:r>
      <w:r w:rsidRPr="003A0979">
        <w:rPr>
          <w:rFonts w:asciiTheme="majorHAnsi" w:hAnsiTheme="majorHAnsi"/>
          <w:bCs/>
          <w:sz w:val="22"/>
          <w:szCs w:val="22"/>
        </w:rPr>
        <w:t>t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i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Cs/>
          <w:spacing w:val="2"/>
          <w:sz w:val="22"/>
          <w:szCs w:val="22"/>
        </w:rPr>
        <w:t>f</w:t>
      </w:r>
      <w:r w:rsidRPr="003A0979">
        <w:rPr>
          <w:rFonts w:asciiTheme="majorHAnsi" w:hAnsiTheme="majorHAnsi"/>
          <w:bCs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>m</w:t>
      </w:r>
      <w:r w:rsidRPr="003A0979">
        <w:rPr>
          <w:rFonts w:asciiTheme="majorHAnsi" w:hAnsiTheme="majorHAnsi"/>
          <w:bCs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Cs/>
          <w:sz w:val="22"/>
          <w:szCs w:val="22"/>
        </w:rPr>
        <w:t>ion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s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h</w:t>
      </w:r>
      <w:r w:rsidRPr="003A0979">
        <w:rPr>
          <w:rFonts w:asciiTheme="majorHAnsi" w:hAnsiTheme="majorHAnsi"/>
          <w:bCs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u</w:t>
      </w:r>
      <w:r w:rsidRPr="003A0979">
        <w:rPr>
          <w:rFonts w:asciiTheme="majorHAnsi" w:hAnsiTheme="majorHAnsi"/>
          <w:bCs/>
          <w:sz w:val="22"/>
          <w:szCs w:val="22"/>
        </w:rPr>
        <w:t>ld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b</w:t>
      </w:r>
      <w:r w:rsidRPr="003A0979">
        <w:rPr>
          <w:rFonts w:asciiTheme="majorHAnsi" w:hAnsiTheme="majorHAnsi"/>
          <w:bCs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Cs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2"/>
          <w:sz w:val="22"/>
          <w:szCs w:val="22"/>
        </w:rPr>
        <w:t>f</w:t>
      </w:r>
      <w:r w:rsidRPr="003A0979">
        <w:rPr>
          <w:rFonts w:asciiTheme="majorHAnsi" w:hAnsiTheme="majorHAnsi"/>
          <w:bCs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Cs/>
          <w:sz w:val="22"/>
          <w:szCs w:val="22"/>
        </w:rPr>
        <w:t>t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si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z</w:t>
      </w:r>
      <w:r w:rsidRPr="003A0979">
        <w:rPr>
          <w:rFonts w:asciiTheme="majorHAnsi" w:hAnsiTheme="majorHAnsi"/>
          <w:bCs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s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>m</w:t>
      </w:r>
      <w:r w:rsidRPr="003A0979">
        <w:rPr>
          <w:rFonts w:asciiTheme="majorHAnsi" w:hAnsiTheme="majorHAnsi"/>
          <w:bCs/>
          <w:sz w:val="22"/>
          <w:szCs w:val="22"/>
        </w:rPr>
        <w:t>all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bCs/>
          <w:sz w:val="22"/>
          <w:szCs w:val="22"/>
        </w:rPr>
        <w:t>r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h</w:t>
      </w:r>
      <w:r w:rsidRPr="003A0979">
        <w:rPr>
          <w:rFonts w:asciiTheme="majorHAnsi" w:hAnsiTheme="majorHAnsi"/>
          <w:bCs/>
          <w:sz w:val="22"/>
          <w:szCs w:val="22"/>
        </w:rPr>
        <w:t>an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yo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u</w:t>
      </w:r>
      <w:r w:rsidRPr="003A0979">
        <w:rPr>
          <w:rFonts w:asciiTheme="majorHAnsi" w:hAnsiTheme="majorHAnsi"/>
          <w:bCs/>
          <w:sz w:val="22"/>
          <w:szCs w:val="22"/>
        </w:rPr>
        <w:t>r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Cs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>m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bCs/>
          <w:sz w:val="22"/>
          <w:szCs w:val="22"/>
        </w:rPr>
        <w:t xml:space="preserve">) 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S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tree</w:t>
      </w:r>
      <w:r w:rsidRPr="003A0979">
        <w:rPr>
          <w:rFonts w:asciiTheme="majorHAnsi" w:hAnsiTheme="majorHAnsi"/>
          <w:bCs/>
          <w:sz w:val="22"/>
          <w:szCs w:val="22"/>
        </w:rPr>
        <w:t>t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dd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re</w:t>
      </w:r>
      <w:r w:rsidRPr="003A0979">
        <w:rPr>
          <w:rFonts w:asciiTheme="majorHAnsi" w:hAnsiTheme="majorHAnsi"/>
          <w:bCs/>
          <w:sz w:val="22"/>
          <w:szCs w:val="22"/>
        </w:rPr>
        <w:t>ss</w:t>
      </w:r>
    </w:p>
    <w:p w14:paraId="7353E5AD" w14:textId="77777777" w:rsidR="007C7B6E" w:rsidRPr="003A0979" w:rsidRDefault="007A3A37">
      <w:pPr>
        <w:spacing w:before="1"/>
        <w:ind w:left="3682" w:right="3603"/>
        <w:jc w:val="center"/>
        <w:rPr>
          <w:rFonts w:asciiTheme="majorHAnsi" w:hAnsiTheme="majorHAnsi"/>
          <w:bCs/>
          <w:sz w:val="22"/>
          <w:szCs w:val="22"/>
        </w:rPr>
      </w:pPr>
      <w:r w:rsidRPr="003A0979">
        <w:rPr>
          <w:rFonts w:asciiTheme="majorHAnsi" w:hAnsiTheme="majorHAnsi"/>
          <w:bCs/>
          <w:sz w:val="22"/>
          <w:szCs w:val="22"/>
        </w:rPr>
        <w:t>Ci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Cs/>
          <w:sz w:val="22"/>
          <w:szCs w:val="22"/>
        </w:rPr>
        <w:t xml:space="preserve">y, 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S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Cs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te</w:t>
      </w:r>
      <w:r w:rsidRPr="003A0979">
        <w:rPr>
          <w:rFonts w:asciiTheme="majorHAnsi" w:hAnsiTheme="majorHAnsi"/>
          <w:bCs/>
          <w:sz w:val="22"/>
          <w:szCs w:val="22"/>
        </w:rPr>
        <w:t>,</w:t>
      </w:r>
      <w:r w:rsidRPr="003A0979">
        <w:rPr>
          <w:rFonts w:asciiTheme="majorHAnsi" w:hAnsiTheme="majorHAnsi"/>
          <w:bCs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-2"/>
          <w:sz w:val="22"/>
          <w:szCs w:val="22"/>
        </w:rPr>
        <w:t>Z</w:t>
      </w:r>
      <w:r w:rsidRPr="003A0979">
        <w:rPr>
          <w:rFonts w:asciiTheme="majorHAnsi" w:hAnsiTheme="majorHAnsi"/>
          <w:bCs/>
          <w:sz w:val="22"/>
          <w:szCs w:val="22"/>
        </w:rPr>
        <w:t>ip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Co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d</w:t>
      </w:r>
      <w:r w:rsidRPr="003A0979">
        <w:rPr>
          <w:rFonts w:asciiTheme="majorHAnsi" w:hAnsiTheme="majorHAnsi"/>
          <w:bCs/>
          <w:sz w:val="22"/>
          <w:szCs w:val="22"/>
        </w:rPr>
        <w:t>e</w:t>
      </w:r>
    </w:p>
    <w:p w14:paraId="749F1129" w14:textId="77777777" w:rsidR="007C7B6E" w:rsidRPr="003A0979" w:rsidRDefault="007A3A37">
      <w:pPr>
        <w:spacing w:before="43"/>
        <w:ind w:left="3228" w:right="3149"/>
        <w:jc w:val="center"/>
        <w:rPr>
          <w:rFonts w:asciiTheme="majorHAnsi" w:hAnsiTheme="majorHAnsi"/>
          <w:bCs/>
          <w:sz w:val="22"/>
          <w:szCs w:val="22"/>
        </w:rPr>
      </w:pPr>
      <w:r w:rsidRPr="003A0979">
        <w:rPr>
          <w:rFonts w:asciiTheme="majorHAnsi" w:hAnsiTheme="majorHAnsi"/>
          <w:bCs/>
          <w:spacing w:val="-3"/>
          <w:sz w:val="22"/>
          <w:szCs w:val="22"/>
        </w:rPr>
        <w:t>P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h</w:t>
      </w:r>
      <w:r w:rsidRPr="003A0979">
        <w:rPr>
          <w:rFonts w:asciiTheme="majorHAnsi" w:hAnsiTheme="majorHAnsi"/>
          <w:bCs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Cs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nu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>m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be</w:t>
      </w:r>
      <w:r w:rsidRPr="003A0979">
        <w:rPr>
          <w:rFonts w:asciiTheme="majorHAnsi" w:hAnsiTheme="majorHAnsi"/>
          <w:bCs/>
          <w:sz w:val="22"/>
          <w:szCs w:val="22"/>
        </w:rPr>
        <w:t>r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2"/>
          <w:sz w:val="22"/>
          <w:szCs w:val="22"/>
        </w:rPr>
        <w:t>w</w:t>
      </w:r>
      <w:r w:rsidRPr="003A0979">
        <w:rPr>
          <w:rFonts w:asciiTheme="majorHAnsi" w:hAnsiTheme="majorHAnsi"/>
          <w:bCs/>
          <w:sz w:val="22"/>
          <w:szCs w:val="22"/>
        </w:rPr>
        <w:t>i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Cs/>
          <w:sz w:val="22"/>
          <w:szCs w:val="22"/>
        </w:rPr>
        <w:t>h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re</w:t>
      </w:r>
      <w:r w:rsidRPr="003A0979">
        <w:rPr>
          <w:rFonts w:asciiTheme="majorHAnsi" w:hAnsiTheme="majorHAnsi"/>
          <w:bCs/>
          <w:sz w:val="22"/>
          <w:szCs w:val="22"/>
        </w:rPr>
        <w:t xml:space="preserve">a 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bCs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de</w:t>
      </w:r>
    </w:p>
    <w:p w14:paraId="156240B7" w14:textId="77777777" w:rsidR="007C7B6E" w:rsidRPr="003A0979" w:rsidRDefault="007A3A37">
      <w:pPr>
        <w:spacing w:before="41"/>
        <w:ind w:left="660" w:right="582"/>
        <w:jc w:val="center"/>
        <w:rPr>
          <w:rFonts w:asciiTheme="majorHAnsi" w:hAnsiTheme="majorHAnsi"/>
          <w:bCs/>
          <w:sz w:val="22"/>
          <w:szCs w:val="22"/>
        </w:rPr>
      </w:pPr>
      <w:r w:rsidRPr="003A0979">
        <w:rPr>
          <w:rFonts w:asciiTheme="majorHAnsi" w:hAnsiTheme="majorHAnsi"/>
          <w:bCs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>m</w:t>
      </w:r>
      <w:r w:rsidRPr="003A0979">
        <w:rPr>
          <w:rFonts w:asciiTheme="majorHAnsi" w:hAnsiTheme="majorHAnsi"/>
          <w:bCs/>
          <w:sz w:val="22"/>
          <w:szCs w:val="22"/>
        </w:rPr>
        <w:t>ail a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dd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re</w:t>
      </w:r>
      <w:r w:rsidRPr="003A0979">
        <w:rPr>
          <w:rFonts w:asciiTheme="majorHAnsi" w:hAnsiTheme="majorHAnsi"/>
          <w:bCs/>
          <w:sz w:val="22"/>
          <w:szCs w:val="22"/>
        </w:rPr>
        <w:t xml:space="preserve">ss </w:t>
      </w:r>
      <w:r w:rsidRPr="003A0979">
        <w:rPr>
          <w:rFonts w:asciiTheme="majorHAnsi" w:hAnsiTheme="majorHAnsi"/>
          <w:bCs/>
          <w:spacing w:val="2"/>
          <w:sz w:val="22"/>
          <w:szCs w:val="22"/>
        </w:rPr>
        <w:t>w</w:t>
      </w:r>
      <w:r w:rsidRPr="003A0979">
        <w:rPr>
          <w:rFonts w:asciiTheme="majorHAnsi" w:hAnsiTheme="majorHAnsi"/>
          <w:bCs/>
          <w:sz w:val="22"/>
          <w:szCs w:val="22"/>
        </w:rPr>
        <w:t>i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Cs/>
          <w:sz w:val="22"/>
          <w:szCs w:val="22"/>
        </w:rPr>
        <w:t>h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h</w:t>
      </w:r>
      <w:r w:rsidRPr="003A0979">
        <w:rPr>
          <w:rFonts w:asciiTheme="majorHAnsi" w:hAnsiTheme="majorHAnsi"/>
          <w:bCs/>
          <w:sz w:val="22"/>
          <w:szCs w:val="22"/>
        </w:rPr>
        <w:t>y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per</w:t>
      </w:r>
      <w:r w:rsidRPr="003A0979">
        <w:rPr>
          <w:rFonts w:asciiTheme="majorHAnsi" w:hAnsiTheme="majorHAnsi"/>
          <w:bCs/>
          <w:sz w:val="22"/>
          <w:szCs w:val="22"/>
        </w:rPr>
        <w:t>li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Cs/>
          <w:sz w:val="22"/>
          <w:szCs w:val="22"/>
        </w:rPr>
        <w:t>k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3"/>
          <w:sz w:val="22"/>
          <w:szCs w:val="22"/>
        </w:rPr>
        <w:t>m</w:t>
      </w:r>
      <w:r w:rsidRPr="003A0979">
        <w:rPr>
          <w:rFonts w:asciiTheme="majorHAnsi" w:hAnsiTheme="majorHAnsi"/>
          <w:bCs/>
          <w:sz w:val="22"/>
          <w:szCs w:val="22"/>
        </w:rPr>
        <w:t>ov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bCs/>
          <w:sz w:val="22"/>
          <w:szCs w:val="22"/>
        </w:rPr>
        <w:t>d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(M</w:t>
      </w:r>
      <w:r w:rsidRPr="003A0979">
        <w:rPr>
          <w:rFonts w:asciiTheme="majorHAnsi" w:hAnsiTheme="majorHAnsi"/>
          <w:bCs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k</w:t>
      </w:r>
      <w:r w:rsidRPr="003A0979">
        <w:rPr>
          <w:rFonts w:asciiTheme="majorHAnsi" w:hAnsiTheme="majorHAnsi"/>
          <w:bCs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pacing w:val="3"/>
          <w:sz w:val="22"/>
          <w:szCs w:val="22"/>
        </w:rPr>
        <w:t>s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u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bCs/>
          <w:sz w:val="22"/>
          <w:szCs w:val="22"/>
        </w:rPr>
        <w:t>e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yo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u</w:t>
      </w:r>
      <w:r w:rsidRPr="003A0979">
        <w:rPr>
          <w:rFonts w:asciiTheme="majorHAnsi" w:hAnsiTheme="majorHAnsi"/>
          <w:bCs/>
          <w:sz w:val="22"/>
          <w:szCs w:val="22"/>
        </w:rPr>
        <w:t>r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Cs/>
          <w:sz w:val="22"/>
          <w:szCs w:val="22"/>
        </w:rPr>
        <w:t>a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dd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re</w:t>
      </w:r>
      <w:r w:rsidRPr="003A0979">
        <w:rPr>
          <w:rFonts w:asciiTheme="majorHAnsi" w:hAnsiTheme="majorHAnsi"/>
          <w:bCs/>
          <w:sz w:val="22"/>
          <w:szCs w:val="22"/>
        </w:rPr>
        <w:t xml:space="preserve">ss is 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p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bCs/>
          <w:sz w:val="22"/>
          <w:szCs w:val="22"/>
        </w:rPr>
        <w:t>o</w:t>
      </w:r>
      <w:r w:rsidRPr="003A0979">
        <w:rPr>
          <w:rFonts w:asciiTheme="majorHAnsi" w:hAnsiTheme="majorHAnsi"/>
          <w:bCs/>
          <w:spacing w:val="-1"/>
          <w:sz w:val="22"/>
          <w:szCs w:val="22"/>
        </w:rPr>
        <w:t>fe</w:t>
      </w:r>
      <w:r w:rsidRPr="003A0979">
        <w:rPr>
          <w:rFonts w:asciiTheme="majorHAnsi" w:hAnsiTheme="majorHAnsi"/>
          <w:bCs/>
          <w:sz w:val="22"/>
          <w:szCs w:val="22"/>
        </w:rPr>
        <w:t>ssio</w:t>
      </w:r>
      <w:r w:rsidRPr="003A0979">
        <w:rPr>
          <w:rFonts w:asciiTheme="majorHAnsi" w:hAnsiTheme="majorHAnsi"/>
          <w:bCs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Cs/>
          <w:sz w:val="22"/>
          <w:szCs w:val="22"/>
        </w:rPr>
        <w:t>al)</w:t>
      </w:r>
    </w:p>
    <w:p w14:paraId="755978D4" w14:textId="77777777" w:rsidR="007C7B6E" w:rsidRPr="003A0979" w:rsidRDefault="007C7B6E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047D60BE" w14:textId="77777777" w:rsidR="007C7B6E" w:rsidRPr="003A0979" w:rsidRDefault="007C7B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F51916" w14:textId="77777777" w:rsidR="007C7B6E" w:rsidRPr="003A0979" w:rsidRDefault="007A3A37">
      <w:pPr>
        <w:ind w:left="12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b/>
          <w:sz w:val="22"/>
          <w:szCs w:val="22"/>
        </w:rPr>
        <w:t>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B</w:t>
      </w:r>
      <w:r w:rsidRPr="003A0979">
        <w:rPr>
          <w:rFonts w:asciiTheme="majorHAnsi" w:hAnsiTheme="majorHAnsi"/>
          <w:b/>
          <w:sz w:val="22"/>
          <w:szCs w:val="22"/>
        </w:rPr>
        <w:t>J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C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IVE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(</w:t>
      </w:r>
      <w:r w:rsidRPr="003A0979">
        <w:rPr>
          <w:rFonts w:asciiTheme="majorHAnsi" w:hAnsiTheme="majorHAnsi"/>
          <w:b/>
          <w:sz w:val="22"/>
          <w:szCs w:val="22"/>
        </w:rPr>
        <w:t>All H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a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d</w:t>
      </w:r>
      <w:r w:rsidRPr="003A0979">
        <w:rPr>
          <w:rFonts w:asciiTheme="majorHAnsi" w:hAnsiTheme="majorHAnsi"/>
          <w:b/>
          <w:sz w:val="22"/>
          <w:szCs w:val="22"/>
        </w:rPr>
        <w:t>i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z w:val="22"/>
          <w:szCs w:val="22"/>
        </w:rPr>
        <w:t>gs s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h</w:t>
      </w:r>
      <w:r w:rsidRPr="003A0979">
        <w:rPr>
          <w:rFonts w:asciiTheme="majorHAnsi" w:hAnsiTheme="majorHAnsi"/>
          <w:b/>
          <w:spacing w:val="-2"/>
          <w:sz w:val="22"/>
          <w:szCs w:val="22"/>
        </w:rPr>
        <w:t>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u</w:t>
      </w:r>
      <w:r w:rsidRPr="003A0979">
        <w:rPr>
          <w:rFonts w:asciiTheme="majorHAnsi" w:hAnsiTheme="majorHAnsi"/>
          <w:b/>
          <w:sz w:val="22"/>
          <w:szCs w:val="22"/>
        </w:rPr>
        <w:t>ld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 xml:space="preserve"> b</w:t>
      </w:r>
      <w:r w:rsidRPr="003A0979">
        <w:rPr>
          <w:rFonts w:asciiTheme="majorHAnsi" w:hAnsiTheme="majorHAnsi"/>
          <w:b/>
          <w:sz w:val="22"/>
          <w:szCs w:val="22"/>
        </w:rPr>
        <w:t>e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pacing w:val="-2"/>
          <w:sz w:val="22"/>
          <w:szCs w:val="22"/>
        </w:rPr>
        <w:t>i</w:t>
      </w:r>
      <w:r w:rsidRPr="003A0979">
        <w:rPr>
          <w:rFonts w:asciiTheme="majorHAnsi" w:hAnsiTheme="majorHAnsi"/>
          <w:b/>
          <w:sz w:val="22"/>
          <w:szCs w:val="22"/>
        </w:rPr>
        <w:t>n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z w:val="22"/>
          <w:szCs w:val="22"/>
        </w:rPr>
        <w:t xml:space="preserve">all 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b/>
          <w:sz w:val="22"/>
          <w:szCs w:val="22"/>
        </w:rPr>
        <w:t>a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p</w:t>
      </w:r>
      <w:r w:rsidRPr="003A0979">
        <w:rPr>
          <w:rFonts w:asciiTheme="majorHAnsi" w:hAnsiTheme="majorHAnsi"/>
          <w:b/>
          <w:sz w:val="22"/>
          <w:szCs w:val="22"/>
        </w:rPr>
        <w:t>i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al l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etter</w:t>
      </w:r>
      <w:r w:rsidRPr="003A0979">
        <w:rPr>
          <w:rFonts w:asciiTheme="majorHAnsi" w:hAnsiTheme="majorHAnsi"/>
          <w:b/>
          <w:spacing w:val="3"/>
          <w:sz w:val="22"/>
          <w:szCs w:val="22"/>
        </w:rPr>
        <w:t>s</w:t>
      </w:r>
      <w:r w:rsidRPr="003A0979">
        <w:rPr>
          <w:rFonts w:asciiTheme="majorHAnsi" w:hAnsiTheme="majorHAnsi"/>
          <w:b/>
          <w:sz w:val="22"/>
          <w:szCs w:val="22"/>
        </w:rPr>
        <w:t>)</w:t>
      </w:r>
    </w:p>
    <w:p w14:paraId="4DD04672" w14:textId="77777777" w:rsidR="007C7B6E" w:rsidRPr="003A0979" w:rsidRDefault="007A3A37">
      <w:pPr>
        <w:spacing w:before="38"/>
        <w:ind w:left="12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spacing w:val="1"/>
          <w:sz w:val="22"/>
          <w:szCs w:val="22"/>
        </w:rPr>
        <w:t>S</w:t>
      </w:r>
      <w:r w:rsidRPr="003A0979">
        <w:rPr>
          <w:rFonts w:asciiTheme="majorHAnsi" w:hAnsiTheme="majorHAnsi"/>
          <w:sz w:val="22"/>
          <w:szCs w:val="22"/>
        </w:rPr>
        <w:t>hould be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sp</w:t>
      </w:r>
      <w:r w:rsidRPr="003A0979">
        <w:rPr>
          <w:rFonts w:asciiTheme="majorHAnsi" w:hAnsiTheme="majorHAnsi"/>
          <w:spacing w:val="-1"/>
          <w:sz w:val="22"/>
          <w:szCs w:val="22"/>
        </w:rPr>
        <w:t>ec</w:t>
      </w:r>
      <w:r w:rsidRPr="003A0979">
        <w:rPr>
          <w:rFonts w:asciiTheme="majorHAnsi" w:hAnsiTheme="majorHAnsi"/>
          <w:sz w:val="22"/>
          <w:szCs w:val="22"/>
        </w:rPr>
        <w:t>i</w:t>
      </w:r>
      <w:r w:rsidRPr="003A0979">
        <w:rPr>
          <w:rFonts w:asciiTheme="majorHAnsi" w:hAnsiTheme="majorHAnsi"/>
          <w:spacing w:val="-1"/>
          <w:sz w:val="22"/>
          <w:szCs w:val="22"/>
        </w:rPr>
        <w:t>f</w:t>
      </w:r>
      <w:r w:rsidRPr="003A0979">
        <w:rPr>
          <w:rFonts w:asciiTheme="majorHAnsi" w:hAnsiTheme="majorHAnsi"/>
          <w:sz w:val="22"/>
          <w:szCs w:val="22"/>
        </w:rPr>
        <w:t>ic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to the</w:t>
      </w:r>
      <w:r w:rsidRPr="003A097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position</w:t>
      </w:r>
    </w:p>
    <w:p w14:paraId="4A2B5B01" w14:textId="77777777" w:rsidR="007C7B6E" w:rsidRPr="003A0979" w:rsidRDefault="007C7B6E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7C4F1C29" w14:textId="77777777" w:rsidR="007C7B6E" w:rsidRPr="003A0979" w:rsidRDefault="007C7B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F85931" w14:textId="77777777" w:rsidR="007C7B6E" w:rsidRPr="003A0979" w:rsidRDefault="007A3A37">
      <w:pPr>
        <w:ind w:left="12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DUCA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ION</w:t>
      </w:r>
    </w:p>
    <w:p w14:paraId="2F826FDD" w14:textId="77777777" w:rsidR="007C7B6E" w:rsidRPr="003A0979" w:rsidRDefault="007A3A37">
      <w:pPr>
        <w:spacing w:before="36" w:line="276" w:lineRule="auto"/>
        <w:ind w:left="120" w:right="2034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b/>
          <w:spacing w:val="1"/>
          <w:sz w:val="22"/>
          <w:szCs w:val="22"/>
        </w:rPr>
        <w:t>B</w:t>
      </w:r>
      <w:r w:rsidRPr="003A0979">
        <w:rPr>
          <w:rFonts w:asciiTheme="majorHAnsi" w:hAnsiTheme="majorHAnsi"/>
          <w:b/>
          <w:sz w:val="22"/>
          <w:szCs w:val="22"/>
        </w:rPr>
        <w:t>a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h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lor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z w:val="22"/>
          <w:szCs w:val="22"/>
        </w:rPr>
        <w:t>of</w:t>
      </w:r>
      <w:r w:rsidRPr="003A0979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z w:val="22"/>
          <w:szCs w:val="22"/>
        </w:rPr>
        <w:t>A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rt</w:t>
      </w:r>
      <w:r w:rsidRPr="003A0979">
        <w:rPr>
          <w:rFonts w:asciiTheme="majorHAnsi" w:hAnsiTheme="majorHAnsi"/>
          <w:b/>
          <w:sz w:val="22"/>
          <w:szCs w:val="22"/>
        </w:rPr>
        <w:t>s in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(M</w:t>
      </w:r>
      <w:r w:rsidRPr="003A0979">
        <w:rPr>
          <w:rFonts w:asciiTheme="majorHAnsi" w:hAnsiTheme="majorHAnsi"/>
          <w:b/>
          <w:spacing w:val="2"/>
          <w:sz w:val="22"/>
          <w:szCs w:val="22"/>
        </w:rPr>
        <w:t>a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j</w:t>
      </w:r>
      <w:r w:rsidRPr="003A0979">
        <w:rPr>
          <w:rFonts w:asciiTheme="majorHAnsi" w:hAnsiTheme="majorHAnsi"/>
          <w:b/>
          <w:sz w:val="22"/>
          <w:szCs w:val="22"/>
        </w:rPr>
        <w:t>o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r)</w:t>
      </w:r>
      <w:r w:rsidRPr="003A0979">
        <w:rPr>
          <w:rFonts w:asciiTheme="majorHAnsi" w:hAnsiTheme="majorHAnsi"/>
          <w:b/>
          <w:sz w:val="22"/>
          <w:szCs w:val="22"/>
        </w:rPr>
        <w:t xml:space="preserve">, </w:t>
      </w:r>
      <w:r w:rsidRPr="003A0979">
        <w:rPr>
          <w:rFonts w:asciiTheme="majorHAnsi" w:hAnsiTheme="majorHAnsi"/>
          <w:spacing w:val="2"/>
          <w:sz w:val="22"/>
          <w:szCs w:val="22"/>
        </w:rPr>
        <w:t>G</w:t>
      </w:r>
      <w:r w:rsidRPr="003A0979">
        <w:rPr>
          <w:rFonts w:asciiTheme="majorHAnsi" w:hAnsiTheme="majorHAnsi"/>
          <w:spacing w:val="-1"/>
          <w:sz w:val="22"/>
          <w:szCs w:val="22"/>
        </w:rPr>
        <w:t>ra</w:t>
      </w:r>
      <w:r w:rsidRPr="003A0979">
        <w:rPr>
          <w:rFonts w:asciiTheme="majorHAnsi" w:hAnsiTheme="majorHAnsi"/>
          <w:sz w:val="22"/>
          <w:szCs w:val="22"/>
        </w:rPr>
        <w:t>du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 xml:space="preserve">tion </w:t>
      </w:r>
      <w:r w:rsidRPr="003A0979">
        <w:rPr>
          <w:rFonts w:asciiTheme="majorHAnsi" w:hAnsiTheme="majorHAnsi"/>
          <w:spacing w:val="2"/>
          <w:sz w:val="22"/>
          <w:szCs w:val="22"/>
        </w:rPr>
        <w:t>D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 xml:space="preserve">te 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M</w:t>
      </w:r>
      <w:r w:rsidRPr="003A0979">
        <w:rPr>
          <w:rFonts w:asciiTheme="majorHAnsi" w:hAnsiTheme="majorHAnsi"/>
          <w:b/>
          <w:sz w:val="22"/>
          <w:szCs w:val="22"/>
        </w:rPr>
        <w:t>i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z w:val="22"/>
          <w:szCs w:val="22"/>
        </w:rPr>
        <w:t>o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b/>
          <w:sz w:val="22"/>
          <w:szCs w:val="22"/>
        </w:rPr>
        <w:t>/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pacing w:val="-3"/>
          <w:sz w:val="22"/>
          <w:szCs w:val="22"/>
        </w:rPr>
        <w:t>m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ph</w:t>
      </w:r>
      <w:r w:rsidRPr="003A0979">
        <w:rPr>
          <w:rFonts w:asciiTheme="majorHAnsi" w:hAnsiTheme="majorHAnsi"/>
          <w:b/>
          <w:sz w:val="22"/>
          <w:szCs w:val="22"/>
        </w:rPr>
        <w:t>asis/Co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ce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tr</w:t>
      </w:r>
      <w:r w:rsidRPr="003A0979">
        <w:rPr>
          <w:rFonts w:asciiTheme="majorHAnsi" w:hAnsiTheme="majorHAnsi"/>
          <w:b/>
          <w:sz w:val="22"/>
          <w:szCs w:val="22"/>
        </w:rPr>
        <w:t>a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io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z w:val="22"/>
          <w:szCs w:val="22"/>
        </w:rPr>
        <w:t>: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N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me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of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Min</w:t>
      </w:r>
      <w:r w:rsidRPr="003A0979">
        <w:rPr>
          <w:rFonts w:asciiTheme="majorHAnsi" w:hAnsiTheme="majorHAnsi"/>
          <w:spacing w:val="2"/>
          <w:sz w:val="22"/>
          <w:szCs w:val="22"/>
        </w:rPr>
        <w:t>o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/Emph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sis/</w:t>
      </w:r>
      <w:r w:rsidRPr="003A0979">
        <w:rPr>
          <w:rFonts w:asciiTheme="majorHAnsi" w:hAnsiTheme="majorHAnsi"/>
          <w:spacing w:val="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on</w:t>
      </w:r>
      <w:r w:rsidRPr="003A0979">
        <w:rPr>
          <w:rFonts w:asciiTheme="majorHAnsi" w:hAnsiTheme="majorHAnsi"/>
          <w:spacing w:val="-1"/>
          <w:sz w:val="22"/>
          <w:szCs w:val="22"/>
        </w:rPr>
        <w:t>ce</w:t>
      </w:r>
      <w:r w:rsidRPr="003A0979">
        <w:rPr>
          <w:rFonts w:asciiTheme="majorHAnsi" w:hAnsiTheme="majorHAnsi"/>
          <w:sz w:val="22"/>
          <w:szCs w:val="22"/>
        </w:rPr>
        <w:t>nt</w:t>
      </w:r>
      <w:r w:rsidRPr="003A0979">
        <w:rPr>
          <w:rFonts w:asciiTheme="majorHAnsi" w:hAnsiTheme="majorHAnsi"/>
          <w:spacing w:val="-1"/>
          <w:sz w:val="22"/>
          <w:szCs w:val="22"/>
        </w:rPr>
        <w:t>ra</w:t>
      </w:r>
      <w:r w:rsidRPr="003A0979">
        <w:rPr>
          <w:rFonts w:asciiTheme="majorHAnsi" w:hAnsiTheme="majorHAnsi"/>
          <w:sz w:val="22"/>
          <w:szCs w:val="22"/>
        </w:rPr>
        <w:t xml:space="preserve">tion </w:t>
      </w:r>
      <w:r w:rsidRPr="003A0979">
        <w:rPr>
          <w:rFonts w:asciiTheme="majorHAnsi" w:hAnsiTheme="majorHAnsi"/>
          <w:spacing w:val="-2"/>
          <w:sz w:val="22"/>
          <w:szCs w:val="22"/>
        </w:rPr>
        <w:t>B</w:t>
      </w:r>
      <w:r w:rsidRPr="003A0979">
        <w:rPr>
          <w:rFonts w:asciiTheme="majorHAnsi" w:hAnsiTheme="majorHAnsi"/>
          <w:sz w:val="22"/>
          <w:szCs w:val="22"/>
        </w:rPr>
        <w:t>l</w:t>
      </w:r>
      <w:r w:rsidRPr="003A0979">
        <w:rPr>
          <w:rFonts w:asciiTheme="majorHAnsi" w:hAnsiTheme="majorHAnsi"/>
          <w:spacing w:val="-1"/>
          <w:sz w:val="22"/>
          <w:szCs w:val="22"/>
        </w:rPr>
        <w:t>ac</w:t>
      </w:r>
      <w:r w:rsidRPr="003A0979">
        <w:rPr>
          <w:rFonts w:asciiTheme="majorHAnsi" w:hAnsiTheme="majorHAnsi"/>
          <w:sz w:val="22"/>
          <w:szCs w:val="22"/>
        </w:rPr>
        <w:t>kb</w:t>
      </w:r>
      <w:r w:rsidRPr="003A0979">
        <w:rPr>
          <w:rFonts w:asciiTheme="majorHAnsi" w:hAnsiTheme="majorHAnsi"/>
          <w:spacing w:val="2"/>
          <w:sz w:val="22"/>
          <w:szCs w:val="22"/>
        </w:rPr>
        <w:t>u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 xml:space="preserve">n </w:t>
      </w:r>
      <w:r w:rsidRPr="003A0979">
        <w:rPr>
          <w:rFonts w:asciiTheme="majorHAnsi" w:hAnsiTheme="majorHAnsi"/>
          <w:spacing w:val="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oll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g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 xml:space="preserve">, </w:t>
      </w:r>
      <w:r w:rsidRPr="003A0979">
        <w:rPr>
          <w:rFonts w:asciiTheme="majorHAnsi" w:hAnsiTheme="majorHAnsi"/>
          <w:spacing w:val="1"/>
          <w:sz w:val="22"/>
          <w:szCs w:val="22"/>
        </w:rPr>
        <w:t>C</w:t>
      </w:r>
      <w:r w:rsidRPr="003A0979">
        <w:rPr>
          <w:rFonts w:asciiTheme="majorHAnsi" w:hAnsiTheme="majorHAnsi"/>
          <w:spacing w:val="-1"/>
          <w:sz w:val="22"/>
          <w:szCs w:val="22"/>
        </w:rPr>
        <w:t>ar</w:t>
      </w:r>
      <w:r w:rsidRPr="003A0979">
        <w:rPr>
          <w:rFonts w:asciiTheme="majorHAnsi" w:hAnsiTheme="majorHAnsi"/>
          <w:sz w:val="22"/>
          <w:szCs w:val="22"/>
        </w:rPr>
        <w:t>l</w:t>
      </w:r>
      <w:r w:rsidRPr="003A0979">
        <w:rPr>
          <w:rFonts w:asciiTheme="majorHAnsi" w:hAnsiTheme="majorHAnsi"/>
          <w:spacing w:val="3"/>
          <w:sz w:val="22"/>
          <w:szCs w:val="22"/>
        </w:rPr>
        <w:t>i</w:t>
      </w:r>
      <w:r w:rsidRPr="003A0979">
        <w:rPr>
          <w:rFonts w:asciiTheme="majorHAnsi" w:hAnsiTheme="majorHAnsi"/>
          <w:sz w:val="22"/>
          <w:szCs w:val="22"/>
        </w:rPr>
        <w:t>nvill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,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6"/>
          <w:sz w:val="22"/>
          <w:szCs w:val="22"/>
        </w:rPr>
        <w:t>I</w:t>
      </w:r>
      <w:r w:rsidRPr="003A0979">
        <w:rPr>
          <w:rFonts w:asciiTheme="majorHAnsi" w:hAnsiTheme="majorHAnsi"/>
          <w:sz w:val="22"/>
          <w:szCs w:val="22"/>
        </w:rPr>
        <w:t>llinois</w:t>
      </w:r>
    </w:p>
    <w:p w14:paraId="3A0A3A91" w14:textId="77777777" w:rsidR="007C7B6E" w:rsidRPr="003A0979" w:rsidRDefault="007A3A37">
      <w:pPr>
        <w:ind w:left="12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sz w:val="22"/>
          <w:szCs w:val="22"/>
        </w:rPr>
        <w:t>G</w:t>
      </w:r>
      <w:r w:rsidRPr="003A0979">
        <w:rPr>
          <w:rFonts w:asciiTheme="majorHAnsi" w:hAnsiTheme="majorHAnsi"/>
          <w:spacing w:val="1"/>
          <w:sz w:val="22"/>
          <w:szCs w:val="22"/>
        </w:rPr>
        <w:t>P</w:t>
      </w:r>
      <w:r w:rsidRPr="003A0979">
        <w:rPr>
          <w:rFonts w:asciiTheme="majorHAnsi" w:hAnsiTheme="majorHAnsi"/>
          <w:sz w:val="22"/>
          <w:szCs w:val="22"/>
        </w:rPr>
        <w:t>A:</w:t>
      </w:r>
      <w:r w:rsidRPr="003A0979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5"/>
          <w:sz w:val="22"/>
          <w:szCs w:val="22"/>
        </w:rPr>
        <w:t>L</w:t>
      </w:r>
      <w:r w:rsidRPr="003A0979">
        <w:rPr>
          <w:rFonts w:asciiTheme="majorHAnsi" w:hAnsiTheme="majorHAnsi"/>
          <w:sz w:val="22"/>
          <w:szCs w:val="22"/>
        </w:rPr>
        <w:t>ist on</w:t>
      </w:r>
      <w:r w:rsidRPr="003A0979">
        <w:rPr>
          <w:rFonts w:asciiTheme="majorHAnsi" w:hAnsiTheme="majorHAnsi"/>
          <w:spacing w:val="3"/>
          <w:sz w:val="22"/>
          <w:szCs w:val="22"/>
        </w:rPr>
        <w:t>l</w:t>
      </w:r>
      <w:r w:rsidRPr="003A0979">
        <w:rPr>
          <w:rFonts w:asciiTheme="majorHAnsi" w:hAnsiTheme="majorHAnsi"/>
          <w:sz w:val="22"/>
          <w:szCs w:val="22"/>
        </w:rPr>
        <w:t>y</w:t>
      </w:r>
      <w:r w:rsidRPr="003A097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if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 xml:space="preserve">3.0 </w:t>
      </w:r>
      <w:r w:rsidRPr="003A0979">
        <w:rPr>
          <w:rFonts w:asciiTheme="majorHAnsi" w:hAnsiTheme="majorHAnsi"/>
          <w:spacing w:val="2"/>
          <w:sz w:val="22"/>
          <w:szCs w:val="22"/>
        </w:rPr>
        <w:t>o</w:t>
      </w:r>
      <w:r w:rsidRPr="003A0979">
        <w:rPr>
          <w:rFonts w:asciiTheme="majorHAnsi" w:hAnsiTheme="majorHAnsi"/>
          <w:sz w:val="22"/>
          <w:szCs w:val="22"/>
        </w:rPr>
        <w:t>r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b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tt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r</w:t>
      </w:r>
    </w:p>
    <w:p w14:paraId="3575AFE2" w14:textId="77777777" w:rsidR="007C7B6E" w:rsidRPr="003A0979" w:rsidRDefault="007C7B6E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7EE93775" w14:textId="77777777" w:rsidR="007C7B6E" w:rsidRPr="003A0979" w:rsidRDefault="007C7B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0172D9" w14:textId="77777777" w:rsidR="007C7B6E" w:rsidRPr="003A0979" w:rsidRDefault="007A3A37">
      <w:pPr>
        <w:ind w:left="12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b/>
          <w:sz w:val="22"/>
          <w:szCs w:val="22"/>
        </w:rPr>
        <w:t>WORK</w:t>
      </w:r>
      <w:r w:rsidRPr="003A0979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pacing w:val="2"/>
          <w:sz w:val="22"/>
          <w:szCs w:val="22"/>
        </w:rPr>
        <w:t>X</w:t>
      </w:r>
      <w:r w:rsidRPr="003A0979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RI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NCE</w:t>
      </w:r>
    </w:p>
    <w:p w14:paraId="4A6F4554" w14:textId="143ADF80" w:rsidR="007C7B6E" w:rsidRPr="003A0979" w:rsidRDefault="007A3A37" w:rsidP="003A0979">
      <w:pPr>
        <w:spacing w:before="38" w:line="275" w:lineRule="auto"/>
        <w:ind w:left="120" w:right="4659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A0979">
        <w:rPr>
          <w:rFonts w:asciiTheme="majorHAnsi" w:hAnsiTheme="majorHAnsi"/>
          <w:b/>
          <w:sz w:val="22"/>
          <w:szCs w:val="22"/>
        </w:rPr>
        <w:t>osi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io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z w:val="22"/>
          <w:szCs w:val="22"/>
        </w:rPr>
        <w:t>/Job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 xml:space="preserve"> T</w:t>
      </w:r>
      <w:r w:rsidRPr="003A0979">
        <w:rPr>
          <w:rFonts w:asciiTheme="majorHAnsi" w:hAnsiTheme="majorHAnsi"/>
          <w:b/>
          <w:sz w:val="22"/>
          <w:szCs w:val="22"/>
        </w:rPr>
        <w:t>i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l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 xml:space="preserve">, </w:t>
      </w:r>
      <w:r w:rsidRPr="003A0979">
        <w:rPr>
          <w:rFonts w:asciiTheme="majorHAnsi" w:hAnsiTheme="majorHAnsi"/>
          <w:sz w:val="22"/>
          <w:szCs w:val="22"/>
        </w:rPr>
        <w:t>Empl</w:t>
      </w:r>
      <w:r w:rsidRPr="003A0979">
        <w:rPr>
          <w:rFonts w:asciiTheme="majorHAnsi" w:hAnsiTheme="majorHAnsi"/>
          <w:spacing w:val="2"/>
          <w:sz w:val="22"/>
          <w:szCs w:val="22"/>
        </w:rPr>
        <w:t>o</w:t>
      </w:r>
      <w:r w:rsidRPr="003A0979">
        <w:rPr>
          <w:rFonts w:asciiTheme="majorHAnsi" w:hAnsiTheme="majorHAnsi"/>
          <w:spacing w:val="-5"/>
          <w:sz w:val="22"/>
          <w:szCs w:val="22"/>
        </w:rPr>
        <w:t>y</w:t>
      </w:r>
      <w:r w:rsidRPr="003A0979">
        <w:rPr>
          <w:rFonts w:asciiTheme="majorHAnsi" w:hAnsiTheme="majorHAnsi"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r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N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m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 xml:space="preserve">, </w:t>
      </w:r>
      <w:r w:rsidRPr="003A0979">
        <w:rPr>
          <w:rFonts w:asciiTheme="majorHAnsi" w:hAnsiTheme="majorHAnsi"/>
          <w:spacing w:val="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i</w:t>
      </w:r>
      <w:r w:rsidRPr="003A0979">
        <w:rPr>
          <w:rFonts w:asciiTheme="majorHAnsi" w:hAnsiTheme="majorHAnsi"/>
          <w:spacing w:val="5"/>
          <w:sz w:val="22"/>
          <w:szCs w:val="22"/>
        </w:rPr>
        <w:t>t</w:t>
      </w:r>
      <w:r w:rsidRPr="003A0979">
        <w:rPr>
          <w:rFonts w:asciiTheme="majorHAnsi" w:hAnsiTheme="majorHAnsi"/>
          <w:spacing w:val="-5"/>
          <w:sz w:val="22"/>
          <w:szCs w:val="22"/>
        </w:rPr>
        <w:t>y</w:t>
      </w:r>
      <w:r w:rsidRPr="003A0979">
        <w:rPr>
          <w:rFonts w:asciiTheme="majorHAnsi" w:hAnsiTheme="majorHAnsi"/>
          <w:sz w:val="22"/>
          <w:szCs w:val="22"/>
        </w:rPr>
        <w:t xml:space="preserve">, </w:t>
      </w:r>
      <w:r w:rsidRPr="003A0979">
        <w:rPr>
          <w:rFonts w:asciiTheme="majorHAnsi" w:hAnsiTheme="majorHAnsi"/>
          <w:spacing w:val="1"/>
          <w:sz w:val="22"/>
          <w:szCs w:val="22"/>
        </w:rPr>
        <w:t>S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, D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 xml:space="preserve">s </w:t>
      </w:r>
      <w:r w:rsidRPr="003A0979">
        <w:rPr>
          <w:rFonts w:asciiTheme="majorHAnsi" w:hAnsiTheme="majorHAnsi"/>
          <w:spacing w:val="-1"/>
          <w:sz w:val="22"/>
          <w:szCs w:val="22"/>
        </w:rPr>
        <w:t>(</w:t>
      </w:r>
      <w:r w:rsidRPr="003A0979">
        <w:rPr>
          <w:rFonts w:asciiTheme="majorHAnsi" w:hAnsiTheme="majorHAnsi"/>
          <w:sz w:val="22"/>
          <w:szCs w:val="22"/>
        </w:rPr>
        <w:t>Month, Y</w:t>
      </w:r>
      <w:r w:rsidRPr="003A0979">
        <w:rPr>
          <w:rFonts w:asciiTheme="majorHAnsi" w:hAnsiTheme="majorHAnsi"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r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 xml:space="preserve">– </w:t>
      </w:r>
      <w:r w:rsidRPr="003A0979">
        <w:rPr>
          <w:rFonts w:asciiTheme="majorHAnsi" w:hAnsiTheme="majorHAnsi"/>
          <w:spacing w:val="3"/>
          <w:sz w:val="22"/>
          <w:szCs w:val="22"/>
        </w:rPr>
        <w:t>M</w:t>
      </w:r>
      <w:r w:rsidRPr="003A0979">
        <w:rPr>
          <w:rFonts w:asciiTheme="majorHAnsi" w:hAnsiTheme="majorHAnsi"/>
          <w:sz w:val="22"/>
          <w:szCs w:val="22"/>
        </w:rPr>
        <w:t>onth, Y</w:t>
      </w:r>
      <w:r w:rsidRPr="003A0979">
        <w:rPr>
          <w:rFonts w:asciiTheme="majorHAnsi" w:hAnsiTheme="majorHAnsi"/>
          <w:spacing w:val="-1"/>
          <w:sz w:val="22"/>
          <w:szCs w:val="22"/>
        </w:rPr>
        <w:t>ear</w:t>
      </w:r>
      <w:r w:rsidRPr="003A0979">
        <w:rPr>
          <w:rFonts w:asciiTheme="majorHAnsi" w:hAnsiTheme="majorHAnsi"/>
          <w:sz w:val="22"/>
          <w:szCs w:val="22"/>
        </w:rPr>
        <w:t>)</w:t>
      </w:r>
    </w:p>
    <w:p w14:paraId="29C38C4C" w14:textId="77777777" w:rsidR="007C7B6E" w:rsidRPr="003A0979" w:rsidRDefault="007A3A37">
      <w:pPr>
        <w:ind w:left="48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3A0979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Use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bull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t points to d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s</w:t>
      </w:r>
      <w:r w:rsidRPr="003A0979">
        <w:rPr>
          <w:rFonts w:asciiTheme="majorHAnsi" w:hAnsiTheme="majorHAnsi"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spacing w:val="2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ibe</w:t>
      </w:r>
      <w:r w:rsidRPr="003A097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5"/>
          <w:sz w:val="22"/>
          <w:szCs w:val="22"/>
        </w:rPr>
        <w:t>y</w:t>
      </w:r>
      <w:r w:rsidRPr="003A0979">
        <w:rPr>
          <w:rFonts w:asciiTheme="majorHAnsi" w:hAnsiTheme="majorHAnsi"/>
          <w:sz w:val="22"/>
          <w:szCs w:val="22"/>
        </w:rPr>
        <w:t>our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pacing w:val="2"/>
          <w:sz w:val="22"/>
          <w:szCs w:val="22"/>
        </w:rPr>
        <w:t>x</w:t>
      </w:r>
      <w:r w:rsidRPr="003A0979">
        <w:rPr>
          <w:rFonts w:asciiTheme="majorHAnsi" w:hAnsiTheme="majorHAnsi"/>
          <w:sz w:val="22"/>
          <w:szCs w:val="22"/>
        </w:rPr>
        <w:t>p</w:t>
      </w:r>
      <w:r w:rsidRPr="003A0979">
        <w:rPr>
          <w:rFonts w:asciiTheme="majorHAnsi" w:hAnsiTheme="majorHAnsi"/>
          <w:spacing w:val="-1"/>
          <w:sz w:val="22"/>
          <w:szCs w:val="22"/>
        </w:rPr>
        <w:t>er</w:t>
      </w:r>
      <w:r w:rsidRPr="003A0979">
        <w:rPr>
          <w:rFonts w:asciiTheme="majorHAnsi" w:hAnsiTheme="majorHAnsi"/>
          <w:sz w:val="22"/>
          <w:szCs w:val="22"/>
        </w:rPr>
        <w:t>i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n</w:t>
      </w:r>
      <w:r w:rsidRPr="003A0979">
        <w:rPr>
          <w:rFonts w:asciiTheme="majorHAnsi" w:hAnsiTheme="majorHAnsi"/>
          <w:spacing w:val="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e</w:t>
      </w:r>
    </w:p>
    <w:p w14:paraId="4DE9FED9" w14:textId="77777777" w:rsidR="007C7B6E" w:rsidRPr="003A0979" w:rsidRDefault="007A3A37">
      <w:pPr>
        <w:tabs>
          <w:tab w:val="left" w:pos="820"/>
        </w:tabs>
        <w:spacing w:before="42" w:line="273" w:lineRule="auto"/>
        <w:ind w:left="840" w:right="108" w:hanging="36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eastAsia="Verdana" w:hAnsiTheme="majorHAnsi" w:cs="Verdana"/>
          <w:sz w:val="22"/>
          <w:szCs w:val="22"/>
        </w:rPr>
        <w:t>•</w:t>
      </w:r>
      <w:r w:rsidRPr="003A0979">
        <w:rPr>
          <w:rFonts w:asciiTheme="majorHAnsi" w:eastAsia="Verdana" w:hAnsiTheme="majorHAnsi" w:cs="Verdana"/>
          <w:sz w:val="22"/>
          <w:szCs w:val="22"/>
        </w:rPr>
        <w:tab/>
      </w:r>
      <w:r w:rsidRPr="003A0979">
        <w:rPr>
          <w:rFonts w:asciiTheme="majorHAnsi" w:hAnsiTheme="majorHAnsi"/>
          <w:sz w:val="22"/>
          <w:szCs w:val="22"/>
        </w:rPr>
        <w:t>E</w:t>
      </w:r>
      <w:r w:rsidRPr="003A0979">
        <w:rPr>
          <w:rFonts w:asciiTheme="majorHAnsi" w:hAnsiTheme="majorHAnsi"/>
          <w:spacing w:val="-1"/>
          <w:sz w:val="22"/>
          <w:szCs w:val="22"/>
        </w:rPr>
        <w:t>ac</w:t>
      </w:r>
      <w:r w:rsidRPr="003A0979">
        <w:rPr>
          <w:rFonts w:asciiTheme="majorHAnsi" w:hAnsiTheme="majorHAnsi"/>
          <w:sz w:val="22"/>
          <w:szCs w:val="22"/>
        </w:rPr>
        <w:t>h bull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t point should st</w:t>
      </w:r>
      <w:r w:rsidRPr="003A0979">
        <w:rPr>
          <w:rFonts w:asciiTheme="majorHAnsi" w:hAnsiTheme="majorHAnsi"/>
          <w:spacing w:val="-1"/>
          <w:sz w:val="22"/>
          <w:szCs w:val="22"/>
        </w:rPr>
        <w:t>ar</w:t>
      </w:r>
      <w:r w:rsidRPr="003A0979">
        <w:rPr>
          <w:rFonts w:asciiTheme="majorHAnsi" w:hAnsiTheme="majorHAnsi"/>
          <w:sz w:val="22"/>
          <w:szCs w:val="22"/>
        </w:rPr>
        <w:t xml:space="preserve">t with 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 xml:space="preserve">n </w:t>
      </w:r>
      <w:r w:rsidRPr="003A0979">
        <w:rPr>
          <w:rFonts w:asciiTheme="majorHAnsi" w:hAnsiTheme="majorHAnsi"/>
          <w:spacing w:val="-1"/>
          <w:sz w:val="22"/>
          <w:szCs w:val="22"/>
        </w:rPr>
        <w:t>ac</w:t>
      </w:r>
      <w:r w:rsidRPr="003A0979">
        <w:rPr>
          <w:rFonts w:asciiTheme="majorHAnsi" w:hAnsiTheme="majorHAnsi"/>
          <w:sz w:val="22"/>
          <w:szCs w:val="22"/>
        </w:rPr>
        <w:t>tion v</w:t>
      </w:r>
      <w:r w:rsidRPr="003A0979">
        <w:rPr>
          <w:rFonts w:asciiTheme="majorHAnsi" w:hAnsiTheme="majorHAnsi"/>
          <w:spacing w:val="-1"/>
          <w:sz w:val="22"/>
          <w:szCs w:val="22"/>
        </w:rPr>
        <w:t>er</w:t>
      </w:r>
      <w:r w:rsidRPr="003A0979">
        <w:rPr>
          <w:rFonts w:asciiTheme="majorHAnsi" w:hAnsiTheme="majorHAnsi"/>
          <w:sz w:val="22"/>
          <w:szCs w:val="22"/>
        </w:rPr>
        <w:t>b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1"/>
          <w:sz w:val="22"/>
          <w:szCs w:val="22"/>
        </w:rPr>
        <w:t>(e</w:t>
      </w:r>
      <w:r w:rsidRPr="003A0979">
        <w:rPr>
          <w:rFonts w:asciiTheme="majorHAnsi" w:hAnsiTheme="majorHAnsi"/>
          <w:spacing w:val="2"/>
          <w:sz w:val="22"/>
          <w:szCs w:val="22"/>
        </w:rPr>
        <w:t>x</w:t>
      </w:r>
      <w:r w:rsidRPr="003A0979">
        <w:rPr>
          <w:rFonts w:asciiTheme="majorHAnsi" w:hAnsiTheme="majorHAnsi"/>
          <w:sz w:val="22"/>
          <w:szCs w:val="22"/>
        </w:rPr>
        <w:t>. D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si</w:t>
      </w:r>
      <w:r w:rsidRPr="003A0979">
        <w:rPr>
          <w:rFonts w:asciiTheme="majorHAnsi" w:hAnsiTheme="majorHAnsi"/>
          <w:spacing w:val="-2"/>
          <w:sz w:val="22"/>
          <w:szCs w:val="22"/>
        </w:rPr>
        <w:t>g</w:t>
      </w:r>
      <w:r w:rsidRPr="003A0979">
        <w:rPr>
          <w:rFonts w:asciiTheme="majorHAnsi" w:hAnsiTheme="majorHAnsi"/>
          <w:sz w:val="22"/>
          <w:szCs w:val="22"/>
        </w:rPr>
        <w:t>n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d,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1"/>
          <w:sz w:val="22"/>
          <w:szCs w:val="22"/>
        </w:rPr>
        <w:t>cr</w:t>
      </w:r>
      <w:r w:rsidRPr="003A0979">
        <w:rPr>
          <w:rFonts w:asciiTheme="majorHAnsi" w:hAnsiTheme="majorHAnsi"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 xml:space="preserve">d, </w:t>
      </w:r>
      <w:r w:rsidRPr="003A0979">
        <w:rPr>
          <w:rFonts w:asciiTheme="majorHAnsi" w:hAnsiTheme="majorHAnsi"/>
          <w:spacing w:val="3"/>
          <w:sz w:val="22"/>
          <w:szCs w:val="22"/>
        </w:rPr>
        <w:t>i</w:t>
      </w:r>
      <w:r w:rsidRPr="003A0979">
        <w:rPr>
          <w:rFonts w:asciiTheme="majorHAnsi" w:hAnsiTheme="majorHAnsi"/>
          <w:sz w:val="22"/>
          <w:szCs w:val="22"/>
        </w:rPr>
        <w:t>mpl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m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nt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d, t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u</w:t>
      </w:r>
      <w:r w:rsidRPr="003A0979">
        <w:rPr>
          <w:rFonts w:asciiTheme="majorHAnsi" w:hAnsiTheme="majorHAnsi"/>
          <w:spacing w:val="-2"/>
          <w:sz w:val="22"/>
          <w:szCs w:val="22"/>
        </w:rPr>
        <w:t>g</w:t>
      </w:r>
      <w:r w:rsidRPr="003A0979">
        <w:rPr>
          <w:rFonts w:asciiTheme="majorHAnsi" w:hAnsiTheme="majorHAnsi"/>
          <w:sz w:val="22"/>
          <w:szCs w:val="22"/>
        </w:rPr>
        <w:t>ht, p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ovid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d inst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pacing w:val="2"/>
          <w:sz w:val="22"/>
          <w:szCs w:val="22"/>
        </w:rPr>
        <w:t>u</w:t>
      </w:r>
      <w:r w:rsidRPr="003A0979">
        <w:rPr>
          <w:rFonts w:asciiTheme="majorHAnsi" w:hAnsiTheme="majorHAnsi"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 xml:space="preserve">tion </w:t>
      </w:r>
      <w:r w:rsidRPr="003A0979">
        <w:rPr>
          <w:rFonts w:asciiTheme="majorHAnsi" w:hAnsiTheme="majorHAnsi"/>
          <w:spacing w:val="-1"/>
          <w:sz w:val="22"/>
          <w:szCs w:val="22"/>
        </w:rPr>
        <w:t>f</w:t>
      </w:r>
      <w:r w:rsidRPr="003A0979">
        <w:rPr>
          <w:rFonts w:asciiTheme="majorHAnsi" w:hAnsiTheme="majorHAnsi"/>
          <w:sz w:val="22"/>
          <w:szCs w:val="22"/>
        </w:rPr>
        <w:t>o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 xml:space="preserve">, 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ss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ss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d,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v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lu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pacing w:val="3"/>
          <w:sz w:val="22"/>
          <w:szCs w:val="22"/>
        </w:rPr>
        <w:t>t</w:t>
      </w:r>
      <w:r w:rsidRPr="003A0979">
        <w:rPr>
          <w:rFonts w:asciiTheme="majorHAnsi" w:hAnsiTheme="majorHAnsi"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d, utili</w:t>
      </w:r>
      <w:r w:rsidRPr="003A0979">
        <w:rPr>
          <w:rFonts w:asciiTheme="majorHAnsi" w:hAnsiTheme="majorHAnsi"/>
          <w:spacing w:val="1"/>
          <w:sz w:val="22"/>
          <w:szCs w:val="22"/>
        </w:rPr>
        <w:t>z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d, m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t, i</w:t>
      </w:r>
      <w:r w:rsidRPr="003A0979">
        <w:rPr>
          <w:rFonts w:asciiTheme="majorHAnsi" w:hAnsiTheme="majorHAnsi"/>
          <w:spacing w:val="-2"/>
          <w:sz w:val="22"/>
          <w:szCs w:val="22"/>
        </w:rPr>
        <w:t>n</w:t>
      </w:r>
      <w:r w:rsidRPr="003A0979">
        <w:rPr>
          <w:rFonts w:asciiTheme="majorHAnsi" w:hAnsiTheme="majorHAnsi"/>
          <w:sz w:val="22"/>
          <w:szCs w:val="22"/>
        </w:rPr>
        <w:t>iti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d, p</w:t>
      </w:r>
      <w:r w:rsidRPr="003A0979">
        <w:rPr>
          <w:rFonts w:asciiTheme="majorHAnsi" w:hAnsiTheme="majorHAnsi"/>
          <w:spacing w:val="-1"/>
          <w:sz w:val="22"/>
          <w:szCs w:val="22"/>
        </w:rPr>
        <w:t>ar</w:t>
      </w:r>
      <w:r w:rsidRPr="003A0979">
        <w:rPr>
          <w:rFonts w:asciiTheme="majorHAnsi" w:hAnsiTheme="majorHAnsi"/>
          <w:sz w:val="22"/>
          <w:szCs w:val="22"/>
        </w:rPr>
        <w:t>ti</w:t>
      </w:r>
      <w:r w:rsidRPr="003A0979">
        <w:rPr>
          <w:rFonts w:asciiTheme="majorHAnsi" w:hAnsiTheme="majorHAnsi"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ip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d)</w:t>
      </w:r>
    </w:p>
    <w:p w14:paraId="24E2B05D" w14:textId="77777777" w:rsidR="007C7B6E" w:rsidRPr="003A0979" w:rsidRDefault="007A3A37">
      <w:pPr>
        <w:spacing w:before="6"/>
        <w:ind w:left="48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3A0979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D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s</w:t>
      </w:r>
      <w:r w:rsidRPr="003A0979">
        <w:rPr>
          <w:rFonts w:asciiTheme="majorHAnsi" w:hAnsiTheme="majorHAnsi"/>
          <w:spacing w:val="-1"/>
          <w:sz w:val="22"/>
          <w:szCs w:val="22"/>
        </w:rPr>
        <w:t>cr</w:t>
      </w:r>
      <w:r w:rsidRPr="003A0979">
        <w:rPr>
          <w:rFonts w:asciiTheme="majorHAnsi" w:hAnsiTheme="majorHAnsi"/>
          <w:sz w:val="22"/>
          <w:szCs w:val="22"/>
        </w:rPr>
        <w:t>ibe</w:t>
      </w:r>
      <w:r w:rsidRPr="003A097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5"/>
          <w:sz w:val="22"/>
          <w:szCs w:val="22"/>
        </w:rPr>
        <w:t>y</w:t>
      </w:r>
      <w:r w:rsidRPr="003A0979">
        <w:rPr>
          <w:rFonts w:asciiTheme="majorHAnsi" w:hAnsiTheme="majorHAnsi"/>
          <w:sz w:val="22"/>
          <w:szCs w:val="22"/>
        </w:rPr>
        <w:t>o</w:t>
      </w:r>
      <w:r w:rsidRPr="003A0979">
        <w:rPr>
          <w:rFonts w:asciiTheme="majorHAnsi" w:hAnsiTheme="majorHAnsi"/>
          <w:spacing w:val="2"/>
          <w:sz w:val="22"/>
          <w:szCs w:val="22"/>
        </w:rPr>
        <w:t>u</w:t>
      </w:r>
      <w:r w:rsidRPr="003A0979">
        <w:rPr>
          <w:rFonts w:asciiTheme="majorHAnsi" w:hAnsiTheme="majorHAnsi"/>
          <w:sz w:val="22"/>
          <w:szCs w:val="22"/>
        </w:rPr>
        <w:t>r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 xml:space="preserve">skills </w:t>
      </w:r>
      <w:r w:rsidRPr="003A0979">
        <w:rPr>
          <w:rFonts w:asciiTheme="majorHAnsi" w:hAnsiTheme="majorHAnsi"/>
          <w:sz w:val="22"/>
          <w:szCs w:val="22"/>
        </w:rPr>
        <w:t>inst</w:t>
      </w:r>
      <w:r w:rsidRPr="003A0979">
        <w:rPr>
          <w:rFonts w:asciiTheme="majorHAnsi" w:hAnsiTheme="majorHAnsi"/>
          <w:spacing w:val="-1"/>
          <w:sz w:val="22"/>
          <w:szCs w:val="22"/>
        </w:rPr>
        <w:t>ea</w:t>
      </w:r>
      <w:r w:rsidRPr="003A0979">
        <w:rPr>
          <w:rFonts w:asciiTheme="majorHAnsi" w:hAnsiTheme="majorHAnsi"/>
          <w:sz w:val="22"/>
          <w:szCs w:val="22"/>
        </w:rPr>
        <w:t>d of</w:t>
      </w:r>
      <w:r w:rsidRPr="003A097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5"/>
          <w:sz w:val="22"/>
          <w:szCs w:val="22"/>
        </w:rPr>
        <w:t>y</w:t>
      </w:r>
      <w:r w:rsidRPr="003A0979">
        <w:rPr>
          <w:rFonts w:asciiTheme="majorHAnsi" w:hAnsiTheme="majorHAnsi"/>
          <w:sz w:val="22"/>
          <w:szCs w:val="22"/>
        </w:rPr>
        <w:t>our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sk</w:t>
      </w:r>
    </w:p>
    <w:p w14:paraId="279497FC" w14:textId="77777777" w:rsidR="007C7B6E" w:rsidRPr="003A0979" w:rsidRDefault="007A3A37">
      <w:pPr>
        <w:spacing w:before="40"/>
        <w:ind w:left="48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3A0979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2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y</w:t>
      </w:r>
      <w:r w:rsidRPr="003A097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not to use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the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3"/>
          <w:sz w:val="22"/>
          <w:szCs w:val="22"/>
        </w:rPr>
        <w:t>s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me</w:t>
      </w:r>
      <w:r w:rsidRPr="003A097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wo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d mo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th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n o</w:t>
      </w:r>
      <w:r w:rsidRPr="003A0979">
        <w:rPr>
          <w:rFonts w:asciiTheme="majorHAnsi" w:hAnsiTheme="majorHAnsi"/>
          <w:spacing w:val="2"/>
          <w:sz w:val="22"/>
          <w:szCs w:val="22"/>
        </w:rPr>
        <w:t>n</w:t>
      </w:r>
      <w:r w:rsidRPr="003A0979">
        <w:rPr>
          <w:rFonts w:asciiTheme="majorHAnsi" w:hAnsiTheme="majorHAnsi"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e</w:t>
      </w:r>
    </w:p>
    <w:p w14:paraId="0A975ADE" w14:textId="77777777" w:rsidR="007C7B6E" w:rsidRPr="003A0979" w:rsidRDefault="007A3A37">
      <w:pPr>
        <w:spacing w:before="40"/>
        <w:ind w:left="48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3A0979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1"/>
          <w:sz w:val="22"/>
          <w:szCs w:val="22"/>
        </w:rPr>
        <w:t>S</w:t>
      </w:r>
      <w:r w:rsidRPr="003A0979">
        <w:rPr>
          <w:rFonts w:asciiTheme="majorHAnsi" w:hAnsiTheme="majorHAnsi"/>
          <w:sz w:val="22"/>
          <w:szCs w:val="22"/>
        </w:rPr>
        <w:t>hould h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ve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3A0979">
        <w:rPr>
          <w:rFonts w:asciiTheme="majorHAnsi" w:hAnsiTheme="majorHAnsi"/>
          <w:sz w:val="22"/>
          <w:szCs w:val="22"/>
        </w:rPr>
        <w:t>t l</w:t>
      </w:r>
      <w:r w:rsidRPr="003A0979">
        <w:rPr>
          <w:rFonts w:asciiTheme="majorHAnsi" w:hAnsiTheme="majorHAnsi"/>
          <w:spacing w:val="-1"/>
          <w:sz w:val="22"/>
          <w:szCs w:val="22"/>
        </w:rPr>
        <w:t>ea</w:t>
      </w:r>
      <w:r w:rsidRPr="003A0979">
        <w:rPr>
          <w:rFonts w:asciiTheme="majorHAnsi" w:hAnsiTheme="majorHAnsi"/>
          <w:sz w:val="22"/>
          <w:szCs w:val="22"/>
        </w:rPr>
        <w:t>st 2 b</w:t>
      </w:r>
      <w:r w:rsidRPr="003A0979">
        <w:rPr>
          <w:rFonts w:asciiTheme="majorHAnsi" w:hAnsiTheme="majorHAnsi"/>
          <w:spacing w:val="2"/>
          <w:sz w:val="22"/>
          <w:szCs w:val="22"/>
        </w:rPr>
        <w:t>u</w:t>
      </w:r>
      <w:r w:rsidRPr="003A0979">
        <w:rPr>
          <w:rFonts w:asciiTheme="majorHAnsi" w:hAnsiTheme="majorHAnsi"/>
          <w:sz w:val="22"/>
          <w:szCs w:val="22"/>
        </w:rPr>
        <w:t>ll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 xml:space="preserve">t points </w:t>
      </w:r>
      <w:r w:rsidRPr="003A0979">
        <w:rPr>
          <w:rFonts w:asciiTheme="majorHAnsi" w:hAnsiTheme="majorHAnsi"/>
          <w:spacing w:val="-1"/>
          <w:sz w:val="22"/>
          <w:szCs w:val="22"/>
        </w:rPr>
        <w:t>f</w:t>
      </w:r>
      <w:r w:rsidRPr="003A0979">
        <w:rPr>
          <w:rFonts w:asciiTheme="majorHAnsi" w:hAnsiTheme="majorHAnsi"/>
          <w:sz w:val="22"/>
          <w:szCs w:val="22"/>
        </w:rPr>
        <w:t>or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eac</w:t>
      </w:r>
      <w:r w:rsidRPr="003A0979">
        <w:rPr>
          <w:rFonts w:asciiTheme="majorHAnsi" w:hAnsiTheme="majorHAnsi"/>
          <w:sz w:val="22"/>
          <w:szCs w:val="22"/>
        </w:rPr>
        <w:t>h h</w:t>
      </w:r>
      <w:r w:rsidRPr="003A0979">
        <w:rPr>
          <w:rFonts w:asciiTheme="majorHAnsi" w:hAnsiTheme="majorHAnsi"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d</w:t>
      </w:r>
      <w:r w:rsidRPr="003A0979">
        <w:rPr>
          <w:rFonts w:asciiTheme="majorHAnsi" w:hAnsiTheme="majorHAnsi"/>
          <w:spacing w:val="3"/>
          <w:sz w:val="22"/>
          <w:szCs w:val="22"/>
        </w:rPr>
        <w:t>i</w:t>
      </w:r>
      <w:r w:rsidRPr="003A0979">
        <w:rPr>
          <w:rFonts w:asciiTheme="majorHAnsi" w:hAnsiTheme="majorHAnsi"/>
          <w:sz w:val="22"/>
          <w:szCs w:val="22"/>
        </w:rPr>
        <w:t>ng</w:t>
      </w:r>
    </w:p>
    <w:p w14:paraId="6B85B297" w14:textId="77777777" w:rsidR="007C7B6E" w:rsidRPr="003A0979" w:rsidRDefault="007C7B6E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032130B0" w14:textId="77777777" w:rsidR="007C7B6E" w:rsidRPr="003A0979" w:rsidRDefault="007A3A37">
      <w:pPr>
        <w:ind w:left="12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b/>
          <w:sz w:val="22"/>
          <w:szCs w:val="22"/>
        </w:rPr>
        <w:t>R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EL</w:t>
      </w:r>
      <w:r w:rsidRPr="003A0979">
        <w:rPr>
          <w:rFonts w:asciiTheme="majorHAnsi" w:hAnsiTheme="majorHAnsi"/>
          <w:b/>
          <w:sz w:val="22"/>
          <w:szCs w:val="22"/>
        </w:rPr>
        <w:t>A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TE</w:t>
      </w:r>
      <w:r w:rsidRPr="003A0979">
        <w:rPr>
          <w:rFonts w:asciiTheme="majorHAnsi" w:hAnsiTheme="majorHAnsi"/>
          <w:b/>
          <w:sz w:val="22"/>
          <w:szCs w:val="22"/>
        </w:rPr>
        <w:t>D WORK</w:t>
      </w:r>
      <w:r w:rsidRPr="003A0979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X</w:t>
      </w:r>
      <w:r w:rsidRPr="003A0979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RI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NCE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z w:val="22"/>
          <w:szCs w:val="22"/>
        </w:rPr>
        <w:t>(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Th</w:t>
      </w:r>
      <w:r w:rsidRPr="003A0979">
        <w:rPr>
          <w:rFonts w:asciiTheme="majorHAnsi" w:hAnsiTheme="majorHAnsi"/>
          <w:b/>
          <w:sz w:val="22"/>
          <w:szCs w:val="22"/>
        </w:rPr>
        <w:t>is s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ect</w:t>
      </w:r>
      <w:r w:rsidRPr="003A0979">
        <w:rPr>
          <w:rFonts w:asciiTheme="majorHAnsi" w:hAnsiTheme="majorHAnsi"/>
          <w:b/>
          <w:spacing w:val="3"/>
          <w:sz w:val="22"/>
          <w:szCs w:val="22"/>
        </w:rPr>
        <w:t>i</w:t>
      </w:r>
      <w:r w:rsidRPr="003A0979">
        <w:rPr>
          <w:rFonts w:asciiTheme="majorHAnsi" w:hAnsiTheme="majorHAnsi"/>
          <w:b/>
          <w:sz w:val="22"/>
          <w:szCs w:val="22"/>
        </w:rPr>
        <w:t>on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z w:val="22"/>
          <w:szCs w:val="22"/>
        </w:rPr>
        <w:t>is 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p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io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pacing w:val="-2"/>
          <w:sz w:val="22"/>
          <w:szCs w:val="22"/>
        </w:rPr>
        <w:t>a</w:t>
      </w:r>
      <w:r w:rsidRPr="003A0979">
        <w:rPr>
          <w:rFonts w:asciiTheme="majorHAnsi" w:hAnsiTheme="majorHAnsi"/>
          <w:b/>
          <w:sz w:val="22"/>
          <w:szCs w:val="22"/>
        </w:rPr>
        <w:t>l)</w:t>
      </w:r>
    </w:p>
    <w:p w14:paraId="2B557DB8" w14:textId="77777777" w:rsidR="007C7B6E" w:rsidRPr="003A0979" w:rsidRDefault="007A3A37">
      <w:pPr>
        <w:spacing w:before="36"/>
        <w:ind w:left="12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sz w:val="22"/>
          <w:szCs w:val="22"/>
        </w:rPr>
        <w:t>This m</w:t>
      </w:r>
      <w:r w:rsidRPr="003A0979">
        <w:rPr>
          <w:rFonts w:asciiTheme="majorHAnsi" w:hAnsiTheme="majorHAnsi"/>
          <w:spacing w:val="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y</w:t>
      </w:r>
      <w:r w:rsidRPr="003A097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be</w:t>
      </w:r>
      <w:r w:rsidRPr="003A097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pacing w:val="2"/>
          <w:sz w:val="22"/>
          <w:szCs w:val="22"/>
        </w:rPr>
        <w:t>x</w:t>
      </w:r>
      <w:r w:rsidRPr="003A0979">
        <w:rPr>
          <w:rFonts w:asciiTheme="majorHAnsi" w:hAnsiTheme="majorHAnsi"/>
          <w:sz w:val="22"/>
          <w:szCs w:val="22"/>
        </w:rPr>
        <w:t>p</w:t>
      </w:r>
      <w:r w:rsidRPr="003A0979">
        <w:rPr>
          <w:rFonts w:asciiTheme="majorHAnsi" w:hAnsiTheme="majorHAnsi"/>
          <w:spacing w:val="-1"/>
          <w:sz w:val="22"/>
          <w:szCs w:val="22"/>
        </w:rPr>
        <w:t>er</w:t>
      </w:r>
      <w:r w:rsidRPr="003A0979">
        <w:rPr>
          <w:rFonts w:asciiTheme="majorHAnsi" w:hAnsiTheme="majorHAnsi"/>
          <w:sz w:val="22"/>
          <w:szCs w:val="22"/>
        </w:rPr>
        <w:t>i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n</w:t>
      </w:r>
      <w:r w:rsidRPr="003A0979">
        <w:rPr>
          <w:rFonts w:asciiTheme="majorHAnsi" w:hAnsiTheme="majorHAnsi"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3"/>
          <w:sz w:val="22"/>
          <w:szCs w:val="22"/>
        </w:rPr>
        <w:t>t</w:t>
      </w:r>
      <w:r w:rsidRPr="003A0979">
        <w:rPr>
          <w:rFonts w:asciiTheme="majorHAnsi" w:hAnsiTheme="majorHAnsi"/>
          <w:sz w:val="22"/>
          <w:szCs w:val="22"/>
        </w:rPr>
        <w:t>h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5"/>
          <w:sz w:val="22"/>
          <w:szCs w:val="22"/>
        </w:rPr>
        <w:t>y</w:t>
      </w:r>
      <w:r w:rsidRPr="003A0979">
        <w:rPr>
          <w:rFonts w:asciiTheme="majorHAnsi" w:hAnsiTheme="majorHAnsi"/>
          <w:sz w:val="22"/>
          <w:szCs w:val="22"/>
        </w:rPr>
        <w:t>ou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g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in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 xml:space="preserve">d 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s p</w:t>
      </w:r>
      <w:r w:rsidRPr="003A0979">
        <w:rPr>
          <w:rFonts w:asciiTheme="majorHAnsi" w:hAnsiTheme="majorHAnsi"/>
          <w:spacing w:val="1"/>
          <w:sz w:val="22"/>
          <w:szCs w:val="22"/>
        </w:rPr>
        <w:t>a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t of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5"/>
          <w:sz w:val="22"/>
          <w:szCs w:val="22"/>
        </w:rPr>
        <w:t>y</w:t>
      </w:r>
      <w:r w:rsidRPr="003A0979">
        <w:rPr>
          <w:rFonts w:asciiTheme="majorHAnsi" w:hAnsiTheme="majorHAnsi"/>
          <w:spacing w:val="2"/>
          <w:sz w:val="22"/>
          <w:szCs w:val="22"/>
        </w:rPr>
        <w:t>o</w:t>
      </w:r>
      <w:r w:rsidRPr="003A0979">
        <w:rPr>
          <w:rFonts w:asciiTheme="majorHAnsi" w:hAnsiTheme="majorHAnsi"/>
          <w:sz w:val="22"/>
          <w:szCs w:val="22"/>
        </w:rPr>
        <w:t>ur</w:t>
      </w:r>
      <w:r w:rsidRPr="003A097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ou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se</w:t>
      </w:r>
      <w:r w:rsidRPr="003A097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1"/>
          <w:sz w:val="22"/>
          <w:szCs w:val="22"/>
        </w:rPr>
        <w:t>re</w:t>
      </w:r>
      <w:r w:rsidRPr="003A0979">
        <w:rPr>
          <w:rFonts w:asciiTheme="majorHAnsi" w:hAnsiTheme="majorHAnsi"/>
          <w:sz w:val="22"/>
          <w:szCs w:val="22"/>
        </w:rPr>
        <w:t>qui</w:t>
      </w:r>
      <w:r w:rsidRPr="003A0979">
        <w:rPr>
          <w:rFonts w:asciiTheme="majorHAnsi" w:hAnsiTheme="majorHAnsi"/>
          <w:spacing w:val="2"/>
          <w:sz w:val="22"/>
          <w:szCs w:val="22"/>
        </w:rPr>
        <w:t>r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m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 xml:space="preserve">nts </w:t>
      </w:r>
      <w:r w:rsidRPr="003A0979">
        <w:rPr>
          <w:rFonts w:asciiTheme="majorHAnsi" w:hAnsiTheme="majorHAnsi"/>
          <w:spacing w:val="-1"/>
          <w:sz w:val="22"/>
          <w:szCs w:val="22"/>
        </w:rPr>
        <w:t>(e</w:t>
      </w:r>
      <w:r w:rsidRPr="003A0979">
        <w:rPr>
          <w:rFonts w:asciiTheme="majorHAnsi" w:hAnsiTheme="majorHAnsi"/>
          <w:spacing w:val="2"/>
          <w:sz w:val="22"/>
          <w:szCs w:val="22"/>
        </w:rPr>
        <w:t>x</w:t>
      </w:r>
      <w:r w:rsidRPr="003A0979">
        <w:rPr>
          <w:rFonts w:asciiTheme="majorHAnsi" w:hAnsiTheme="majorHAnsi"/>
          <w:sz w:val="22"/>
          <w:szCs w:val="22"/>
        </w:rPr>
        <w:t xml:space="preserve">. </w:t>
      </w:r>
      <w:r w:rsidRPr="003A0979">
        <w:rPr>
          <w:rFonts w:asciiTheme="majorHAnsi" w:hAnsiTheme="majorHAnsi"/>
          <w:spacing w:val="1"/>
          <w:sz w:val="22"/>
          <w:szCs w:val="22"/>
        </w:rPr>
        <w:t>S</w:t>
      </w:r>
      <w:r w:rsidRPr="003A0979">
        <w:rPr>
          <w:rFonts w:asciiTheme="majorHAnsi" w:hAnsiTheme="majorHAnsi"/>
          <w:sz w:val="22"/>
          <w:szCs w:val="22"/>
        </w:rPr>
        <w:t>tud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>nt</w:t>
      </w:r>
    </w:p>
    <w:p w14:paraId="09C4D504" w14:textId="77777777" w:rsidR="007C7B6E" w:rsidRPr="003A0979" w:rsidRDefault="007A3A37">
      <w:pPr>
        <w:spacing w:before="43"/>
        <w:ind w:left="120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sz w:val="22"/>
          <w:szCs w:val="22"/>
        </w:rPr>
        <w:t>T</w:t>
      </w:r>
      <w:r w:rsidRPr="003A0979">
        <w:rPr>
          <w:rFonts w:asciiTheme="majorHAnsi" w:hAnsiTheme="majorHAnsi"/>
          <w:spacing w:val="-1"/>
          <w:sz w:val="22"/>
          <w:szCs w:val="22"/>
        </w:rPr>
        <w:t>eac</w:t>
      </w:r>
      <w:r w:rsidRPr="003A0979">
        <w:rPr>
          <w:rFonts w:asciiTheme="majorHAnsi" w:hAnsiTheme="majorHAnsi"/>
          <w:sz w:val="22"/>
          <w:szCs w:val="22"/>
        </w:rPr>
        <w:t>hi</w:t>
      </w:r>
      <w:r w:rsidRPr="003A0979">
        <w:rPr>
          <w:rFonts w:asciiTheme="majorHAnsi" w:hAnsiTheme="majorHAnsi"/>
          <w:spacing w:val="2"/>
          <w:sz w:val="22"/>
          <w:szCs w:val="22"/>
        </w:rPr>
        <w:t>n</w:t>
      </w:r>
      <w:r w:rsidRPr="003A0979">
        <w:rPr>
          <w:rFonts w:asciiTheme="majorHAnsi" w:hAnsiTheme="majorHAnsi"/>
          <w:spacing w:val="-2"/>
          <w:sz w:val="22"/>
          <w:szCs w:val="22"/>
        </w:rPr>
        <w:t>g</w:t>
      </w:r>
      <w:r w:rsidRPr="003A0979">
        <w:rPr>
          <w:rFonts w:asciiTheme="majorHAnsi" w:hAnsiTheme="majorHAnsi"/>
          <w:spacing w:val="-1"/>
          <w:sz w:val="22"/>
          <w:szCs w:val="22"/>
        </w:rPr>
        <w:t>)</w:t>
      </w:r>
      <w:r w:rsidRPr="003A0979">
        <w:rPr>
          <w:rFonts w:asciiTheme="majorHAnsi" w:hAnsiTheme="majorHAnsi"/>
          <w:sz w:val="22"/>
          <w:szCs w:val="22"/>
        </w:rPr>
        <w:t>.  This m</w:t>
      </w:r>
      <w:r w:rsidRPr="003A0979">
        <w:rPr>
          <w:rFonts w:asciiTheme="majorHAnsi" w:hAnsiTheme="majorHAnsi"/>
          <w:spacing w:val="4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y</w:t>
      </w:r>
      <w:r w:rsidRPr="003A097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lso be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3A0979">
        <w:rPr>
          <w:rFonts w:asciiTheme="majorHAnsi" w:hAnsiTheme="majorHAnsi"/>
          <w:sz w:val="22"/>
          <w:szCs w:val="22"/>
        </w:rPr>
        <w:t>l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ss p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oj</w:t>
      </w:r>
      <w:r w:rsidRPr="003A0979">
        <w:rPr>
          <w:rFonts w:asciiTheme="majorHAnsi" w:hAnsiTheme="majorHAnsi"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spacing w:val="-1"/>
          <w:sz w:val="22"/>
          <w:szCs w:val="22"/>
        </w:rPr>
        <w:t>c</w:t>
      </w:r>
      <w:r w:rsidRPr="003A0979">
        <w:rPr>
          <w:rFonts w:asciiTheme="majorHAnsi" w:hAnsiTheme="majorHAnsi"/>
          <w:sz w:val="22"/>
          <w:szCs w:val="22"/>
        </w:rPr>
        <w:t>ts.  This s</w:t>
      </w:r>
      <w:r w:rsidRPr="003A0979">
        <w:rPr>
          <w:rFonts w:asciiTheme="majorHAnsi" w:hAnsiTheme="majorHAnsi"/>
          <w:spacing w:val="-1"/>
          <w:sz w:val="22"/>
          <w:szCs w:val="22"/>
        </w:rPr>
        <w:t>ec</w:t>
      </w:r>
      <w:r w:rsidRPr="003A0979">
        <w:rPr>
          <w:rFonts w:asciiTheme="majorHAnsi" w:hAnsiTheme="majorHAnsi"/>
          <w:sz w:val="22"/>
          <w:szCs w:val="22"/>
        </w:rPr>
        <w:t xml:space="preserve">tion will </w:t>
      </w:r>
      <w:r w:rsidRPr="003A0979">
        <w:rPr>
          <w:rFonts w:asciiTheme="majorHAnsi" w:hAnsiTheme="majorHAnsi"/>
          <w:spacing w:val="-1"/>
          <w:sz w:val="22"/>
          <w:szCs w:val="22"/>
        </w:rPr>
        <w:t>a</w:t>
      </w:r>
      <w:r w:rsidRPr="003A0979">
        <w:rPr>
          <w:rFonts w:asciiTheme="majorHAnsi" w:hAnsiTheme="majorHAnsi"/>
          <w:sz w:val="22"/>
          <w:szCs w:val="22"/>
        </w:rPr>
        <w:t>lso be</w:t>
      </w:r>
      <w:r w:rsidRPr="003A097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sz w:val="22"/>
          <w:szCs w:val="22"/>
        </w:rPr>
        <w:t>in bull</w:t>
      </w:r>
      <w:r w:rsidRPr="003A0979">
        <w:rPr>
          <w:rFonts w:asciiTheme="majorHAnsi" w:hAnsiTheme="majorHAnsi"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sz w:val="22"/>
          <w:szCs w:val="22"/>
        </w:rPr>
        <w:t xml:space="preserve">t </w:t>
      </w:r>
      <w:r w:rsidRPr="003A0979">
        <w:rPr>
          <w:rFonts w:asciiTheme="majorHAnsi" w:hAnsiTheme="majorHAnsi"/>
          <w:spacing w:val="-1"/>
          <w:sz w:val="22"/>
          <w:szCs w:val="22"/>
        </w:rPr>
        <w:t>f</w:t>
      </w:r>
      <w:r w:rsidRPr="003A0979">
        <w:rPr>
          <w:rFonts w:asciiTheme="majorHAnsi" w:hAnsiTheme="majorHAnsi"/>
          <w:sz w:val="22"/>
          <w:szCs w:val="22"/>
        </w:rPr>
        <w:t>o</w:t>
      </w:r>
      <w:r w:rsidRPr="003A0979">
        <w:rPr>
          <w:rFonts w:asciiTheme="majorHAnsi" w:hAnsiTheme="majorHAnsi"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sz w:val="22"/>
          <w:szCs w:val="22"/>
        </w:rPr>
        <w:t>m.</w:t>
      </w:r>
    </w:p>
    <w:p w14:paraId="5F2CA469" w14:textId="77777777" w:rsidR="007C7B6E" w:rsidRPr="003A0979" w:rsidRDefault="007C7B6E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4EAC458E" w14:textId="77777777" w:rsidR="007C7B6E" w:rsidRPr="003A0979" w:rsidRDefault="007A3A37">
      <w:pPr>
        <w:spacing w:line="275" w:lineRule="auto"/>
        <w:ind w:left="120" w:right="3233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b/>
          <w:sz w:val="22"/>
          <w:szCs w:val="22"/>
        </w:rPr>
        <w:t>VO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L</w:t>
      </w:r>
      <w:r w:rsidRPr="003A0979">
        <w:rPr>
          <w:rFonts w:asciiTheme="majorHAnsi" w:hAnsiTheme="majorHAnsi"/>
          <w:b/>
          <w:sz w:val="22"/>
          <w:szCs w:val="22"/>
        </w:rPr>
        <w:t>UN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TEE</w:t>
      </w:r>
      <w:r w:rsidRPr="003A0979">
        <w:rPr>
          <w:rFonts w:asciiTheme="majorHAnsi" w:hAnsiTheme="majorHAnsi"/>
          <w:b/>
          <w:sz w:val="22"/>
          <w:szCs w:val="22"/>
        </w:rPr>
        <w:t xml:space="preserve">R 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X</w:t>
      </w:r>
      <w:r w:rsidRPr="003A0979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RI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NCE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(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Th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se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z w:val="22"/>
          <w:szCs w:val="22"/>
        </w:rPr>
        <w:t>s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ect</w:t>
      </w:r>
      <w:r w:rsidRPr="003A0979">
        <w:rPr>
          <w:rFonts w:asciiTheme="majorHAnsi" w:hAnsiTheme="majorHAnsi"/>
          <w:b/>
          <w:sz w:val="22"/>
          <w:szCs w:val="22"/>
        </w:rPr>
        <w:t>io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z w:val="22"/>
          <w:szCs w:val="22"/>
        </w:rPr>
        <w:t>s a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r</w:t>
      </w:r>
      <w:r w:rsidRPr="003A0979">
        <w:rPr>
          <w:rFonts w:asciiTheme="majorHAnsi" w:hAnsiTheme="majorHAnsi"/>
          <w:b/>
          <w:sz w:val="22"/>
          <w:szCs w:val="22"/>
        </w:rPr>
        <w:t>e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3A0979">
        <w:rPr>
          <w:rFonts w:asciiTheme="majorHAnsi" w:hAnsiTheme="majorHAnsi"/>
          <w:b/>
          <w:sz w:val="22"/>
          <w:szCs w:val="22"/>
        </w:rPr>
        <w:t>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p</w:t>
      </w:r>
      <w:r w:rsidRPr="003A0979">
        <w:rPr>
          <w:rFonts w:asciiTheme="majorHAnsi" w:hAnsiTheme="majorHAnsi"/>
          <w:b/>
          <w:spacing w:val="-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io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n</w:t>
      </w:r>
      <w:r w:rsidRPr="003A0979">
        <w:rPr>
          <w:rFonts w:asciiTheme="majorHAnsi" w:hAnsiTheme="majorHAnsi"/>
          <w:b/>
          <w:sz w:val="22"/>
          <w:szCs w:val="22"/>
        </w:rPr>
        <w:t xml:space="preserve">al) 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X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RA CURRICU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L</w:t>
      </w:r>
      <w:r w:rsidRPr="003A0979">
        <w:rPr>
          <w:rFonts w:asciiTheme="majorHAnsi" w:hAnsiTheme="majorHAnsi"/>
          <w:b/>
          <w:spacing w:val="2"/>
          <w:sz w:val="22"/>
          <w:szCs w:val="22"/>
        </w:rPr>
        <w:t>A</w:t>
      </w:r>
      <w:r w:rsidRPr="003A0979">
        <w:rPr>
          <w:rFonts w:asciiTheme="majorHAnsi" w:hAnsiTheme="majorHAnsi"/>
          <w:b/>
          <w:sz w:val="22"/>
          <w:szCs w:val="22"/>
        </w:rPr>
        <w:t>R AC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IVI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TE</w:t>
      </w:r>
      <w:r w:rsidRPr="003A0979">
        <w:rPr>
          <w:rFonts w:asciiTheme="majorHAnsi" w:hAnsiTheme="majorHAnsi"/>
          <w:b/>
          <w:sz w:val="22"/>
          <w:szCs w:val="22"/>
        </w:rPr>
        <w:t>S</w:t>
      </w:r>
    </w:p>
    <w:p w14:paraId="41F54AA1" w14:textId="77777777" w:rsidR="007C7B6E" w:rsidRPr="003A0979" w:rsidRDefault="007A3A37">
      <w:pPr>
        <w:spacing w:before="4" w:line="275" w:lineRule="auto"/>
        <w:ind w:left="120" w:right="6391"/>
        <w:jc w:val="both"/>
        <w:rPr>
          <w:rFonts w:asciiTheme="majorHAnsi" w:hAnsiTheme="majorHAnsi"/>
          <w:sz w:val="22"/>
          <w:szCs w:val="22"/>
        </w:rPr>
      </w:pPr>
      <w:r w:rsidRPr="003A0979">
        <w:rPr>
          <w:rFonts w:asciiTheme="majorHAnsi" w:hAnsiTheme="majorHAnsi"/>
          <w:b/>
          <w:sz w:val="22"/>
          <w:szCs w:val="22"/>
        </w:rPr>
        <w:t>R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ESE</w:t>
      </w:r>
      <w:r w:rsidRPr="003A0979">
        <w:rPr>
          <w:rFonts w:asciiTheme="majorHAnsi" w:hAnsiTheme="majorHAnsi"/>
          <w:b/>
          <w:sz w:val="22"/>
          <w:szCs w:val="22"/>
        </w:rPr>
        <w:t xml:space="preserve">ARCH 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X</w:t>
      </w:r>
      <w:r w:rsidRPr="003A0979">
        <w:rPr>
          <w:rFonts w:asciiTheme="majorHAnsi" w:hAnsiTheme="majorHAnsi"/>
          <w:b/>
          <w:spacing w:val="-3"/>
          <w:sz w:val="22"/>
          <w:szCs w:val="22"/>
        </w:rPr>
        <w:t>P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R</w:t>
      </w:r>
      <w:r w:rsidRPr="003A0979">
        <w:rPr>
          <w:rFonts w:asciiTheme="majorHAnsi" w:hAnsiTheme="majorHAnsi"/>
          <w:b/>
          <w:spacing w:val="3"/>
          <w:sz w:val="22"/>
          <w:szCs w:val="22"/>
        </w:rPr>
        <w:t>I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NCE AWARD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S</w:t>
      </w:r>
      <w:r w:rsidRPr="003A0979">
        <w:rPr>
          <w:rFonts w:asciiTheme="majorHAnsi" w:hAnsiTheme="majorHAnsi"/>
          <w:b/>
          <w:sz w:val="22"/>
          <w:szCs w:val="22"/>
        </w:rPr>
        <w:t>/ACHI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E</w:t>
      </w:r>
      <w:r w:rsidRPr="003A0979">
        <w:rPr>
          <w:rFonts w:asciiTheme="majorHAnsi" w:hAnsiTheme="majorHAnsi"/>
          <w:b/>
          <w:sz w:val="22"/>
          <w:szCs w:val="22"/>
        </w:rPr>
        <w:t>V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ME</w:t>
      </w:r>
      <w:r w:rsidRPr="003A0979">
        <w:rPr>
          <w:rFonts w:asciiTheme="majorHAnsi" w:hAnsiTheme="majorHAnsi"/>
          <w:b/>
          <w:sz w:val="22"/>
          <w:szCs w:val="22"/>
        </w:rPr>
        <w:t>N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T</w:t>
      </w:r>
      <w:r w:rsidRPr="003A0979">
        <w:rPr>
          <w:rFonts w:asciiTheme="majorHAnsi" w:hAnsiTheme="majorHAnsi"/>
          <w:b/>
          <w:sz w:val="22"/>
          <w:szCs w:val="22"/>
        </w:rPr>
        <w:t>S COUR</w:t>
      </w:r>
      <w:r w:rsidRPr="003A0979">
        <w:rPr>
          <w:rFonts w:asciiTheme="majorHAnsi" w:hAnsiTheme="majorHAnsi"/>
          <w:b/>
          <w:spacing w:val="1"/>
          <w:sz w:val="22"/>
          <w:szCs w:val="22"/>
        </w:rPr>
        <w:t>SE</w:t>
      </w:r>
      <w:r w:rsidRPr="003A0979">
        <w:rPr>
          <w:rFonts w:asciiTheme="majorHAnsi" w:hAnsiTheme="majorHAnsi"/>
          <w:b/>
          <w:sz w:val="22"/>
          <w:szCs w:val="22"/>
        </w:rPr>
        <w:t>WORK</w:t>
      </w:r>
    </w:p>
    <w:p w14:paraId="7A3CC77E" w14:textId="77777777" w:rsidR="007C7B6E" w:rsidRPr="003A0979" w:rsidRDefault="007C7B6E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08BE3825" w14:textId="17E3830C" w:rsidR="007C7B6E" w:rsidRPr="003A0979" w:rsidRDefault="007C7B6E">
      <w:pPr>
        <w:spacing w:line="275" w:lineRule="auto"/>
        <w:ind w:left="120" w:right="68"/>
        <w:rPr>
          <w:rFonts w:asciiTheme="majorHAnsi" w:hAnsiTheme="majorHAnsi"/>
          <w:sz w:val="22"/>
          <w:szCs w:val="22"/>
        </w:rPr>
      </w:pPr>
    </w:p>
    <w:sectPr w:rsidR="007C7B6E" w:rsidRPr="003A0979">
      <w:type w:val="continuous"/>
      <w:pgSz w:w="12240" w:h="15840"/>
      <w:pgMar w:top="0" w:right="140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136EA"/>
    <w:multiLevelType w:val="multilevel"/>
    <w:tmpl w:val="D144A3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6E"/>
    <w:rsid w:val="003A0979"/>
    <w:rsid w:val="007A3A37"/>
    <w:rsid w:val="007C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01AB2"/>
  <w15:docId w15:val="{B0D1A594-91F8-4B94-9683-FD30A35F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2021-03-20T11:21:00Z</dcterms:created>
  <dcterms:modified xsi:type="dcterms:W3CDTF">2021-03-20T11:27:00Z</dcterms:modified>
</cp:coreProperties>
</file>